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71711" w14:textId="77777777" w:rsidR="00A40907" w:rsidRPr="00A8269D" w:rsidRDefault="00A40907" w:rsidP="00A40907">
      <w:pPr>
        <w:jc w:val="center"/>
      </w:pPr>
      <w:r w:rsidRPr="00A8269D">
        <w:t>Министерство образования и науки Челябинской области</w:t>
      </w:r>
    </w:p>
    <w:p w14:paraId="727C9794" w14:textId="77777777" w:rsidR="00A40907" w:rsidRPr="00A8269D" w:rsidRDefault="00A40907" w:rsidP="00A40907">
      <w:pPr>
        <w:jc w:val="center"/>
      </w:pPr>
      <w:r w:rsidRPr="00A8269D">
        <w:t>Государственное бюджетное профессиональное образовательное учреждение</w:t>
      </w:r>
    </w:p>
    <w:p w14:paraId="30CFEFA5" w14:textId="77777777" w:rsidR="00A40907" w:rsidRPr="00A8269D" w:rsidRDefault="00A40907" w:rsidP="00A40907">
      <w:pPr>
        <w:jc w:val="center"/>
      </w:pPr>
      <w:r w:rsidRPr="00A8269D">
        <w:t>«Верхнеуральский агротехнологический техникум – казачий кадетский корпус»</w:t>
      </w:r>
    </w:p>
    <w:p w14:paraId="34294F8E" w14:textId="77777777" w:rsidR="00A40907" w:rsidRPr="00A8269D" w:rsidRDefault="00A40907" w:rsidP="00A40907">
      <w:pPr>
        <w:jc w:val="center"/>
      </w:pPr>
      <w:r w:rsidRPr="00A8269D">
        <w:t>(ГБПОУ «ВАТТ-ККК»)</w:t>
      </w:r>
    </w:p>
    <w:p w14:paraId="2FDDC06C" w14:textId="77777777" w:rsidR="00A40907" w:rsidRPr="00A8269D" w:rsidRDefault="00A40907" w:rsidP="00A40907">
      <w:pPr>
        <w:shd w:val="clear" w:color="auto" w:fill="FFFFFF"/>
        <w:tabs>
          <w:tab w:val="left" w:pos="3298"/>
        </w:tabs>
        <w:jc w:val="center"/>
      </w:pPr>
    </w:p>
    <w:p w14:paraId="692BADCC" w14:textId="77777777" w:rsidR="00A40907" w:rsidRPr="00A8269D" w:rsidRDefault="00A40907" w:rsidP="00A40907">
      <w:pPr>
        <w:shd w:val="clear" w:color="auto" w:fill="FFFFFF"/>
        <w:tabs>
          <w:tab w:val="left" w:pos="3298"/>
        </w:tabs>
        <w:jc w:val="center"/>
      </w:pPr>
    </w:p>
    <w:p w14:paraId="4BB75EA6" w14:textId="77777777" w:rsidR="00A40907" w:rsidRPr="00A8269D" w:rsidRDefault="00A40907" w:rsidP="00A40907">
      <w:pPr>
        <w:shd w:val="clear" w:color="auto" w:fill="FFFFFF"/>
        <w:tabs>
          <w:tab w:val="left" w:pos="3298"/>
        </w:tabs>
        <w:jc w:val="center"/>
      </w:pPr>
    </w:p>
    <w:p w14:paraId="54B6E397" w14:textId="77777777" w:rsidR="00A40907" w:rsidRPr="00A8269D" w:rsidRDefault="00A40907" w:rsidP="00A40907">
      <w:pPr>
        <w:autoSpaceDE w:val="0"/>
        <w:autoSpaceDN w:val="0"/>
        <w:adjustRightInd w:val="0"/>
        <w:jc w:val="center"/>
        <w:rPr>
          <w:b/>
          <w:bCs/>
        </w:rPr>
      </w:pPr>
    </w:p>
    <w:p w14:paraId="0745F72B" w14:textId="77777777" w:rsidR="00A40907" w:rsidRPr="00A8269D" w:rsidRDefault="00A40907" w:rsidP="00A40907">
      <w:pPr>
        <w:shd w:val="clear" w:color="auto" w:fill="FFFFFF"/>
        <w:jc w:val="right"/>
        <w:rPr>
          <w:b/>
          <w:bCs/>
          <w:spacing w:val="1"/>
        </w:rPr>
      </w:pPr>
    </w:p>
    <w:p w14:paraId="2227E1E6" w14:textId="77777777" w:rsidR="00A40907" w:rsidRPr="00A8269D" w:rsidRDefault="00A40907" w:rsidP="00A40907">
      <w:pPr>
        <w:shd w:val="clear" w:color="auto" w:fill="FFFFFF"/>
        <w:jc w:val="right"/>
        <w:rPr>
          <w:b/>
          <w:bCs/>
          <w:spacing w:val="1"/>
        </w:rPr>
      </w:pPr>
    </w:p>
    <w:p w14:paraId="6F11EDA6" w14:textId="77777777" w:rsidR="00A40907" w:rsidRPr="00A8269D" w:rsidRDefault="00A40907" w:rsidP="00A40907">
      <w:pPr>
        <w:shd w:val="clear" w:color="auto" w:fill="FFFFFF"/>
        <w:spacing w:before="100" w:beforeAutospacing="1"/>
        <w:jc w:val="center"/>
      </w:pPr>
    </w:p>
    <w:p w14:paraId="1DD6E2E2" w14:textId="77777777" w:rsidR="00A40907" w:rsidRPr="00A8269D" w:rsidRDefault="00A40907" w:rsidP="00A40907">
      <w:pPr>
        <w:pStyle w:val="3"/>
        <w:rPr>
          <w:rFonts w:ascii="Times New Roman" w:hAnsi="Times New Roman" w:cs="Times New Roman"/>
          <w:sz w:val="24"/>
          <w:szCs w:val="24"/>
        </w:rPr>
      </w:pPr>
    </w:p>
    <w:p w14:paraId="57CAA907" w14:textId="77777777" w:rsidR="00A40907" w:rsidRPr="00A8269D" w:rsidRDefault="00A40907" w:rsidP="00A40907"/>
    <w:p w14:paraId="14C362D6" w14:textId="77777777" w:rsidR="00A40907" w:rsidRPr="00A8269D" w:rsidRDefault="00A40907" w:rsidP="00A40907"/>
    <w:p w14:paraId="26B377CC" w14:textId="77777777" w:rsidR="00A40907" w:rsidRPr="00A8269D" w:rsidRDefault="00A40907" w:rsidP="00A40907"/>
    <w:p w14:paraId="4E078E99" w14:textId="77777777" w:rsidR="00A40907" w:rsidRPr="00A8269D" w:rsidRDefault="00A83763" w:rsidP="00A40907">
      <w:pPr>
        <w:pStyle w:val="2"/>
        <w:jc w:val="center"/>
        <w:rPr>
          <w:rFonts w:ascii="Times New Roman" w:hAnsi="Times New Roman" w:cs="Times New Roman"/>
          <w:i w:val="0"/>
          <w:iCs w:val="0"/>
          <w:sz w:val="24"/>
          <w:szCs w:val="24"/>
        </w:rPr>
      </w:pPr>
      <w:r w:rsidRPr="00A8269D">
        <w:rPr>
          <w:rFonts w:ascii="Times New Roman" w:hAnsi="Times New Roman" w:cs="Times New Roman"/>
          <w:i w:val="0"/>
          <w:iCs w:val="0"/>
          <w:sz w:val="24"/>
          <w:szCs w:val="24"/>
        </w:rPr>
        <w:t xml:space="preserve">РАБОЧАЯ </w:t>
      </w:r>
      <w:r w:rsidR="00A40907" w:rsidRPr="00A8269D">
        <w:rPr>
          <w:rFonts w:ascii="Times New Roman" w:hAnsi="Times New Roman" w:cs="Times New Roman"/>
          <w:i w:val="0"/>
          <w:iCs w:val="0"/>
          <w:sz w:val="24"/>
          <w:szCs w:val="24"/>
        </w:rPr>
        <w:t>ПРОГРАММА УЧЕБНОЙ ДИСЦИПЛИНЫ</w:t>
      </w:r>
    </w:p>
    <w:p w14:paraId="12F653FC" w14:textId="77777777" w:rsidR="00A40907" w:rsidRPr="00FB3BE1" w:rsidRDefault="00A461E9" w:rsidP="0031211C">
      <w:pPr>
        <w:jc w:val="center"/>
        <w:rPr>
          <w:b/>
        </w:rPr>
      </w:pPr>
      <w:r w:rsidRPr="00FB3BE1">
        <w:rPr>
          <w:b/>
        </w:rPr>
        <w:t>ОУД</w:t>
      </w:r>
      <w:r w:rsidR="00A40907" w:rsidRPr="00FB3BE1">
        <w:rPr>
          <w:b/>
        </w:rPr>
        <w:t>.</w:t>
      </w:r>
      <w:r w:rsidR="00334BA6" w:rsidRPr="00FB3BE1">
        <w:rPr>
          <w:b/>
        </w:rPr>
        <w:t>09</w:t>
      </w:r>
      <w:r w:rsidR="000320B4" w:rsidRPr="00FB3BE1">
        <w:rPr>
          <w:b/>
        </w:rPr>
        <w:t>Физическая культура</w:t>
      </w:r>
    </w:p>
    <w:p w14:paraId="0F009A34" w14:textId="08612AA2" w:rsidR="00CD2407" w:rsidRPr="00A8269D" w:rsidRDefault="00CD2407" w:rsidP="00CD2407">
      <w:pPr>
        <w:jc w:val="center"/>
      </w:pPr>
      <w:r w:rsidRPr="00A8269D">
        <w:t>Общеобразовательн</w:t>
      </w:r>
      <w:r w:rsidR="001B1B18" w:rsidRPr="00A8269D">
        <w:t>ого</w:t>
      </w:r>
      <w:r w:rsidRPr="00A8269D">
        <w:t xml:space="preserve"> цикл</w:t>
      </w:r>
      <w:r w:rsidR="001B1B18" w:rsidRPr="00A8269D">
        <w:t>а</w:t>
      </w:r>
      <w:r w:rsidR="00F27F8A" w:rsidRPr="00A8269D">
        <w:t xml:space="preserve">, </w:t>
      </w:r>
      <w:r w:rsidR="00A461E9" w:rsidRPr="00A8269D">
        <w:t>общеобразовательн</w:t>
      </w:r>
      <w:r w:rsidR="001B1B18" w:rsidRPr="00A8269D">
        <w:t>ая</w:t>
      </w:r>
      <w:r w:rsidR="00A461E9" w:rsidRPr="00A8269D">
        <w:t xml:space="preserve"> учебн</w:t>
      </w:r>
      <w:r w:rsidR="001B1B18" w:rsidRPr="00A8269D">
        <w:t>ая</w:t>
      </w:r>
      <w:r w:rsidR="00A461E9" w:rsidRPr="00A8269D">
        <w:t xml:space="preserve"> </w:t>
      </w:r>
      <w:r w:rsidR="002C4F83" w:rsidRPr="00A8269D">
        <w:t>дисциплина образовательной</w:t>
      </w:r>
      <w:r w:rsidRPr="00A8269D">
        <w:t xml:space="preserve"> программы </w:t>
      </w:r>
      <w:r w:rsidR="00163AA7" w:rsidRPr="00A8269D">
        <w:t>среднего профессионального образования</w:t>
      </w:r>
      <w:r w:rsidRPr="00A8269D">
        <w:t xml:space="preserve"> по специальности среднего профессионального образования </w:t>
      </w:r>
    </w:p>
    <w:p w14:paraId="25288473" w14:textId="77777777" w:rsidR="0031211C" w:rsidRPr="00A8269D" w:rsidRDefault="00536F4F" w:rsidP="0031211C">
      <w:pPr>
        <w:jc w:val="center"/>
        <w:rPr>
          <w:b/>
          <w:bCs/>
        </w:rPr>
      </w:pPr>
      <w:r>
        <w:rPr>
          <w:b/>
        </w:rPr>
        <w:t>35.01.24</w:t>
      </w:r>
      <w:r w:rsidRPr="00F33172">
        <w:rPr>
          <w:b/>
        </w:rPr>
        <w:t xml:space="preserve"> Управляющий сельской усадьбой</w:t>
      </w:r>
      <w:r w:rsidR="0031211C" w:rsidRPr="00A8269D">
        <w:rPr>
          <w:b/>
          <w:bCs/>
        </w:rPr>
        <w:t>.</w:t>
      </w:r>
    </w:p>
    <w:p w14:paraId="1E6DF52A" w14:textId="77777777" w:rsidR="00A461E9" w:rsidRPr="00A8269D" w:rsidRDefault="00A461E9" w:rsidP="00CD2407">
      <w:pPr>
        <w:jc w:val="center"/>
        <w:rPr>
          <w:b/>
        </w:rPr>
      </w:pPr>
    </w:p>
    <w:p w14:paraId="7B63075F" w14:textId="77777777" w:rsidR="00881B92" w:rsidRPr="00A8269D" w:rsidRDefault="00881B92" w:rsidP="00881B92"/>
    <w:p w14:paraId="211ED3C8" w14:textId="77777777" w:rsidR="001B1B18" w:rsidRPr="00A8269D" w:rsidRDefault="001B1B18" w:rsidP="00881B92"/>
    <w:p w14:paraId="36AF5455" w14:textId="77777777" w:rsidR="00881B92" w:rsidRPr="00A8269D" w:rsidRDefault="00881B92" w:rsidP="00881B92"/>
    <w:p w14:paraId="7F430EF3" w14:textId="77777777" w:rsidR="00881B92" w:rsidRPr="00A8269D" w:rsidRDefault="00881B92" w:rsidP="00881B92"/>
    <w:p w14:paraId="4AA18AD2" w14:textId="77777777" w:rsidR="00881B92" w:rsidRPr="00A8269D" w:rsidRDefault="00881B92" w:rsidP="00881B92">
      <w:pPr>
        <w:tabs>
          <w:tab w:val="left" w:pos="6125"/>
        </w:tabs>
      </w:pPr>
      <w:r w:rsidRPr="00A8269D">
        <w:tab/>
      </w:r>
    </w:p>
    <w:p w14:paraId="32576E96" w14:textId="77777777" w:rsidR="00881B92" w:rsidRPr="00A8269D" w:rsidRDefault="00881B92" w:rsidP="00881B92">
      <w:pPr>
        <w:tabs>
          <w:tab w:val="left" w:pos="6125"/>
        </w:tabs>
      </w:pPr>
    </w:p>
    <w:p w14:paraId="5F3A313B" w14:textId="77777777" w:rsidR="00881B92" w:rsidRPr="00A8269D" w:rsidRDefault="00881B92" w:rsidP="00881B92">
      <w:pPr>
        <w:tabs>
          <w:tab w:val="left" w:pos="6125"/>
        </w:tabs>
      </w:pPr>
    </w:p>
    <w:p w14:paraId="567F7BE0" w14:textId="77777777" w:rsidR="00881B92" w:rsidRPr="00A8269D" w:rsidRDefault="00881B92" w:rsidP="00881B92">
      <w:pPr>
        <w:tabs>
          <w:tab w:val="left" w:pos="6125"/>
        </w:tabs>
      </w:pPr>
    </w:p>
    <w:p w14:paraId="73C0193D" w14:textId="77777777" w:rsidR="00881B92" w:rsidRPr="00A8269D" w:rsidRDefault="00881B92" w:rsidP="00881B92">
      <w:pPr>
        <w:tabs>
          <w:tab w:val="left" w:pos="6125"/>
        </w:tabs>
      </w:pPr>
    </w:p>
    <w:p w14:paraId="2B952356" w14:textId="77777777" w:rsidR="004D4BF2" w:rsidRPr="00A8269D" w:rsidRDefault="004D4BF2" w:rsidP="00881B92">
      <w:pPr>
        <w:tabs>
          <w:tab w:val="left" w:pos="6125"/>
        </w:tabs>
      </w:pPr>
    </w:p>
    <w:p w14:paraId="13795C8F" w14:textId="77777777" w:rsidR="004D4BF2" w:rsidRPr="00A8269D" w:rsidRDefault="004D4BF2" w:rsidP="00881B92">
      <w:pPr>
        <w:tabs>
          <w:tab w:val="left" w:pos="6125"/>
        </w:tabs>
      </w:pPr>
    </w:p>
    <w:p w14:paraId="31E083E9" w14:textId="77777777" w:rsidR="00A40907" w:rsidRPr="00A8269D" w:rsidRDefault="00A40907" w:rsidP="00881B92">
      <w:pPr>
        <w:tabs>
          <w:tab w:val="left" w:pos="6125"/>
        </w:tabs>
      </w:pPr>
    </w:p>
    <w:p w14:paraId="0D3150B3" w14:textId="77777777" w:rsidR="008F2A2B" w:rsidRPr="00A8269D" w:rsidRDefault="008F2A2B" w:rsidP="00881B92">
      <w:pPr>
        <w:tabs>
          <w:tab w:val="left" w:pos="6125"/>
        </w:tabs>
      </w:pPr>
    </w:p>
    <w:p w14:paraId="37F18858" w14:textId="77777777" w:rsidR="00AA3CC6" w:rsidRPr="00A8269D" w:rsidRDefault="00AA3CC6" w:rsidP="00881B92">
      <w:pPr>
        <w:tabs>
          <w:tab w:val="left" w:pos="6125"/>
        </w:tabs>
      </w:pPr>
    </w:p>
    <w:p w14:paraId="48085CFA" w14:textId="77777777" w:rsidR="008F2A2B" w:rsidRPr="00A8269D" w:rsidRDefault="008F2A2B" w:rsidP="00881B92">
      <w:pPr>
        <w:tabs>
          <w:tab w:val="left" w:pos="6125"/>
        </w:tabs>
      </w:pPr>
    </w:p>
    <w:p w14:paraId="03E3C7D4" w14:textId="77777777" w:rsidR="001B1B18" w:rsidRPr="00A8269D" w:rsidRDefault="001B1B18" w:rsidP="00881B92">
      <w:pPr>
        <w:tabs>
          <w:tab w:val="left" w:pos="6125"/>
        </w:tabs>
        <w:jc w:val="center"/>
        <w:rPr>
          <w:bCs/>
        </w:rPr>
      </w:pPr>
    </w:p>
    <w:p w14:paraId="5475BDCC" w14:textId="77777777" w:rsidR="001B1B18" w:rsidRPr="00A8269D" w:rsidRDefault="001B1B18" w:rsidP="00881B92">
      <w:pPr>
        <w:tabs>
          <w:tab w:val="left" w:pos="6125"/>
        </w:tabs>
        <w:jc w:val="center"/>
        <w:rPr>
          <w:bCs/>
        </w:rPr>
      </w:pPr>
    </w:p>
    <w:p w14:paraId="43FF1446" w14:textId="77777777" w:rsidR="001B1B18" w:rsidRPr="00A8269D" w:rsidRDefault="001B1B18" w:rsidP="00881B92">
      <w:pPr>
        <w:tabs>
          <w:tab w:val="left" w:pos="6125"/>
        </w:tabs>
        <w:jc w:val="center"/>
        <w:rPr>
          <w:bCs/>
        </w:rPr>
      </w:pPr>
    </w:p>
    <w:p w14:paraId="2BB9A11D" w14:textId="77777777" w:rsidR="001B1B18" w:rsidRPr="00A8269D" w:rsidRDefault="001B1B18" w:rsidP="00881B92">
      <w:pPr>
        <w:tabs>
          <w:tab w:val="left" w:pos="6125"/>
        </w:tabs>
        <w:jc w:val="center"/>
        <w:rPr>
          <w:bCs/>
        </w:rPr>
      </w:pPr>
    </w:p>
    <w:p w14:paraId="0B66ADA8" w14:textId="77777777" w:rsidR="001B1B18" w:rsidRPr="00A8269D" w:rsidRDefault="001B1B18" w:rsidP="00881B92">
      <w:pPr>
        <w:tabs>
          <w:tab w:val="left" w:pos="6125"/>
        </w:tabs>
        <w:jc w:val="center"/>
        <w:rPr>
          <w:bCs/>
        </w:rPr>
      </w:pPr>
    </w:p>
    <w:p w14:paraId="7D20AA85" w14:textId="77777777" w:rsidR="00716F3C" w:rsidRPr="00A8269D" w:rsidRDefault="00716F3C" w:rsidP="00881B92">
      <w:pPr>
        <w:tabs>
          <w:tab w:val="left" w:pos="6125"/>
        </w:tabs>
        <w:jc w:val="center"/>
        <w:rPr>
          <w:bCs/>
        </w:rPr>
      </w:pPr>
    </w:p>
    <w:p w14:paraId="693A9BC3" w14:textId="77777777" w:rsidR="00716F3C" w:rsidRPr="00A8269D" w:rsidRDefault="00716F3C" w:rsidP="00881B92">
      <w:pPr>
        <w:tabs>
          <w:tab w:val="left" w:pos="6125"/>
        </w:tabs>
        <w:jc w:val="center"/>
        <w:rPr>
          <w:bCs/>
        </w:rPr>
      </w:pPr>
    </w:p>
    <w:p w14:paraId="087673F7" w14:textId="77777777" w:rsidR="00716F3C" w:rsidRPr="00A8269D" w:rsidRDefault="00716F3C" w:rsidP="00881B92">
      <w:pPr>
        <w:tabs>
          <w:tab w:val="left" w:pos="6125"/>
        </w:tabs>
        <w:jc w:val="center"/>
        <w:rPr>
          <w:bCs/>
        </w:rPr>
      </w:pPr>
    </w:p>
    <w:p w14:paraId="434B8254" w14:textId="77777777" w:rsidR="00716F3C" w:rsidRPr="00A8269D" w:rsidRDefault="00716F3C" w:rsidP="00881B92">
      <w:pPr>
        <w:tabs>
          <w:tab w:val="left" w:pos="6125"/>
        </w:tabs>
        <w:jc w:val="center"/>
        <w:rPr>
          <w:bCs/>
        </w:rPr>
      </w:pPr>
    </w:p>
    <w:p w14:paraId="42D3A1D0" w14:textId="77777777" w:rsidR="001B1B18" w:rsidRPr="00A8269D" w:rsidRDefault="001B1B18" w:rsidP="00881B92">
      <w:pPr>
        <w:tabs>
          <w:tab w:val="left" w:pos="6125"/>
        </w:tabs>
        <w:jc w:val="center"/>
        <w:rPr>
          <w:bCs/>
        </w:rPr>
      </w:pPr>
    </w:p>
    <w:p w14:paraId="4BF38579" w14:textId="77777777" w:rsidR="005B69E3" w:rsidRPr="00A8269D" w:rsidRDefault="005B69E3" w:rsidP="00881B92">
      <w:pPr>
        <w:tabs>
          <w:tab w:val="left" w:pos="6125"/>
        </w:tabs>
        <w:jc w:val="center"/>
        <w:rPr>
          <w:bCs/>
        </w:rPr>
      </w:pPr>
      <w:r w:rsidRPr="00A8269D">
        <w:rPr>
          <w:bCs/>
        </w:rPr>
        <w:t>20</w:t>
      </w:r>
      <w:r w:rsidR="008C1EE6" w:rsidRPr="00A8269D">
        <w:rPr>
          <w:bCs/>
        </w:rPr>
        <w:t>2</w:t>
      </w:r>
      <w:r w:rsidR="000433E3">
        <w:rPr>
          <w:bCs/>
        </w:rPr>
        <w:t>5</w:t>
      </w:r>
      <w:r w:rsidRPr="00A8269D">
        <w:rPr>
          <w:bCs/>
        </w:rPr>
        <w:t xml:space="preserve"> г.</w:t>
      </w:r>
    </w:p>
    <w:p w14:paraId="585455C9" w14:textId="77777777" w:rsidR="00FC02A9" w:rsidRPr="00A8269D" w:rsidRDefault="00FC02A9" w:rsidP="00881B92">
      <w:pPr>
        <w:tabs>
          <w:tab w:val="left" w:pos="6125"/>
        </w:tabs>
        <w:jc w:val="center"/>
        <w:rPr>
          <w:bCs/>
        </w:rPr>
      </w:pPr>
    </w:p>
    <w:p w14:paraId="366BF043" w14:textId="19CC8BEA" w:rsidR="00426B6A" w:rsidRPr="002C4F83" w:rsidRDefault="00FB4CC4" w:rsidP="00886099">
      <w:r w:rsidRPr="00A8269D">
        <w:rPr>
          <w:bCs/>
        </w:rPr>
        <w:lastRenderedPageBreak/>
        <w:t>Рабочая п</w:t>
      </w:r>
      <w:r w:rsidRPr="00A8269D">
        <w:t>рограмма учебной дисциплины</w:t>
      </w:r>
      <w:r w:rsidR="002C4F83">
        <w:t xml:space="preserve"> </w:t>
      </w:r>
      <w:r w:rsidRPr="00A8269D">
        <w:t xml:space="preserve">разработана в </w:t>
      </w:r>
      <w:r w:rsidR="00426B6A" w:rsidRPr="00A8269D">
        <w:t>соответствии с требованиями:</w:t>
      </w:r>
    </w:p>
    <w:p w14:paraId="65ED17EC" w14:textId="77777777" w:rsidR="00426B6A" w:rsidRPr="00A8269D" w:rsidRDefault="00426B6A" w:rsidP="00526B7F">
      <w:pPr>
        <w:ind w:left="142" w:firstLine="709"/>
        <w:jc w:val="both"/>
      </w:pPr>
    </w:p>
    <w:p w14:paraId="4D57D4B2" w14:textId="77777777" w:rsidR="002C4F83" w:rsidRPr="00071D1E" w:rsidRDefault="002C4F83" w:rsidP="002C4F83">
      <w:pPr>
        <w:pStyle w:val="af1"/>
        <w:numPr>
          <w:ilvl w:val="0"/>
          <w:numId w:val="9"/>
        </w:numPr>
        <w:ind w:left="0" w:firstLine="709"/>
        <w:jc w:val="both"/>
      </w:pPr>
      <w:r w:rsidRPr="00071D1E">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071D1E">
        <w:rPr>
          <w:bCs/>
        </w:rPr>
        <w:t xml:space="preserve"> и дополнениями</w:t>
      </w:r>
      <w:r>
        <w:rPr>
          <w:bCs/>
        </w:rPr>
        <w:t>;</w:t>
      </w:r>
    </w:p>
    <w:p w14:paraId="3D879225" w14:textId="77777777" w:rsidR="002C4F83" w:rsidRPr="00071D1E" w:rsidRDefault="002C4F83" w:rsidP="002C4F83">
      <w:pPr>
        <w:pStyle w:val="af1"/>
        <w:numPr>
          <w:ilvl w:val="0"/>
          <w:numId w:val="8"/>
        </w:numPr>
        <w:ind w:left="0" w:firstLine="709"/>
        <w:jc w:val="both"/>
      </w:pPr>
      <w:r w:rsidRPr="00071D1E">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071D1E">
        <w:rPr>
          <w:b/>
        </w:rPr>
        <w:t xml:space="preserve">35.01.24 Управляющий сельской усадьбой </w:t>
      </w:r>
      <w:r w:rsidRPr="00071D1E">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071D1E">
        <w:rPr>
          <w:b/>
        </w:rPr>
        <w:t>35.01.24 Управляющий сельской усадьбой</w:t>
      </w:r>
      <w:r w:rsidRPr="00071D1E">
        <w:t xml:space="preserve"> (Зарегистрировано в Минюсте России 20.08.2013г N 29684);</w:t>
      </w:r>
    </w:p>
    <w:p w14:paraId="14FE7B59" w14:textId="77777777" w:rsidR="002C4F83" w:rsidRPr="00071D1E" w:rsidRDefault="002C4F83" w:rsidP="002C4F83">
      <w:pPr>
        <w:pStyle w:val="af1"/>
        <w:numPr>
          <w:ilvl w:val="0"/>
          <w:numId w:val="8"/>
        </w:numPr>
        <w:ind w:left="0" w:firstLine="709"/>
        <w:jc w:val="both"/>
      </w:pPr>
      <w:r w:rsidRPr="00071D1E">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1CEBA03" w14:textId="77777777" w:rsidR="002C4F83" w:rsidRPr="00071D1E" w:rsidRDefault="002C4F83" w:rsidP="002C4F83">
      <w:pPr>
        <w:pStyle w:val="af1"/>
        <w:numPr>
          <w:ilvl w:val="0"/>
          <w:numId w:val="8"/>
        </w:numPr>
        <w:shd w:val="clear" w:color="auto" w:fill="FFFFFF"/>
        <w:ind w:left="0" w:firstLine="709"/>
        <w:jc w:val="both"/>
        <w:rPr>
          <w:rFonts w:ascii="YS Text" w:hAnsi="YS Text"/>
          <w:color w:val="1A1A1A"/>
          <w:szCs w:val="28"/>
        </w:rPr>
      </w:pPr>
      <w:r w:rsidRPr="00071D1E">
        <w:rPr>
          <w:rFonts w:ascii="YS Text" w:hAnsi="YS Text" w:hint="eastAsia"/>
          <w:color w:val="1A1A1A"/>
          <w:szCs w:val="28"/>
        </w:rPr>
        <w:t>Рекомендации</w:t>
      </w:r>
      <w:r w:rsidRPr="00071D1E">
        <w:rPr>
          <w:rFonts w:ascii="YS Text" w:hAnsi="YS Text"/>
          <w:color w:val="1A1A1A"/>
          <w:szCs w:val="28"/>
        </w:rPr>
        <w:t xml:space="preserve"> </w:t>
      </w:r>
      <w:r w:rsidRPr="00071D1E">
        <w:rPr>
          <w:rFonts w:ascii="YS Text" w:hAnsi="YS Text" w:hint="eastAsia"/>
          <w:color w:val="1A1A1A"/>
          <w:szCs w:val="28"/>
        </w:rPr>
        <w:t>по</w:t>
      </w:r>
      <w:r w:rsidRPr="00071D1E">
        <w:rPr>
          <w:rFonts w:ascii="YS Text" w:hAnsi="YS Text"/>
          <w:color w:val="1A1A1A"/>
          <w:szCs w:val="28"/>
        </w:rPr>
        <w:t xml:space="preserve"> </w:t>
      </w:r>
      <w:r w:rsidRPr="00071D1E">
        <w:rPr>
          <w:rFonts w:ascii="YS Text" w:hAnsi="YS Text" w:hint="eastAsia"/>
          <w:color w:val="1A1A1A"/>
          <w:szCs w:val="28"/>
        </w:rPr>
        <w:t>реализации</w:t>
      </w:r>
      <w:r w:rsidRPr="00071D1E">
        <w:rPr>
          <w:rFonts w:ascii="YS Text" w:hAnsi="YS Text"/>
          <w:color w:val="1A1A1A"/>
          <w:szCs w:val="28"/>
        </w:rPr>
        <w:t xml:space="preserve"> </w:t>
      </w:r>
      <w:r w:rsidRPr="00071D1E">
        <w:rPr>
          <w:rFonts w:ascii="YS Text" w:hAnsi="YS Text" w:hint="eastAsia"/>
          <w:color w:val="1A1A1A"/>
          <w:szCs w:val="28"/>
        </w:rPr>
        <w:t>среднего</w:t>
      </w:r>
      <w:r w:rsidRPr="00071D1E">
        <w:rPr>
          <w:rFonts w:ascii="YS Text" w:hAnsi="YS Text"/>
          <w:color w:val="1A1A1A"/>
          <w:szCs w:val="28"/>
        </w:rPr>
        <w:t xml:space="preserve"> </w:t>
      </w:r>
      <w:r w:rsidRPr="00071D1E">
        <w:rPr>
          <w:rFonts w:ascii="YS Text" w:hAnsi="YS Text" w:hint="eastAsia"/>
          <w:color w:val="1A1A1A"/>
          <w:szCs w:val="28"/>
        </w:rPr>
        <w:t>общего</w:t>
      </w:r>
      <w:r w:rsidRPr="00071D1E">
        <w:rPr>
          <w:rFonts w:ascii="YS Text" w:hAnsi="YS Text"/>
          <w:color w:val="1A1A1A"/>
          <w:szCs w:val="28"/>
        </w:rPr>
        <w:t xml:space="preserve"> </w:t>
      </w:r>
      <w:r w:rsidRPr="00071D1E">
        <w:rPr>
          <w:rFonts w:ascii="YS Text" w:hAnsi="YS Text" w:hint="eastAsia"/>
          <w:color w:val="1A1A1A"/>
          <w:szCs w:val="28"/>
        </w:rPr>
        <w:t>образования</w:t>
      </w:r>
      <w:r w:rsidRPr="00071D1E">
        <w:rPr>
          <w:rFonts w:ascii="YS Text" w:hAnsi="YS Text"/>
          <w:color w:val="1A1A1A"/>
          <w:szCs w:val="28"/>
        </w:rPr>
        <w:t xml:space="preserve"> </w:t>
      </w:r>
      <w:r w:rsidRPr="00071D1E">
        <w:rPr>
          <w:rFonts w:ascii="YS Text" w:hAnsi="YS Text" w:hint="eastAsia"/>
          <w:color w:val="1A1A1A"/>
          <w:szCs w:val="28"/>
        </w:rPr>
        <w:t>в</w:t>
      </w:r>
      <w:r w:rsidRPr="00071D1E">
        <w:rPr>
          <w:rFonts w:ascii="YS Text" w:hAnsi="YS Text"/>
          <w:color w:val="1A1A1A"/>
          <w:szCs w:val="28"/>
        </w:rPr>
        <w:t xml:space="preserve"> </w:t>
      </w:r>
      <w:r w:rsidRPr="00071D1E">
        <w:rPr>
          <w:rFonts w:ascii="YS Text" w:hAnsi="YS Text" w:hint="eastAsia"/>
          <w:color w:val="1A1A1A"/>
          <w:szCs w:val="28"/>
        </w:rPr>
        <w:t>пределах</w:t>
      </w:r>
      <w:r w:rsidRPr="00071D1E">
        <w:rPr>
          <w:rFonts w:ascii="YS Text" w:hAnsi="YS Text"/>
          <w:color w:val="1A1A1A"/>
          <w:szCs w:val="28"/>
        </w:rPr>
        <w:t xml:space="preserve"> </w:t>
      </w:r>
      <w:r w:rsidRPr="00071D1E">
        <w:rPr>
          <w:rFonts w:ascii="YS Text" w:hAnsi="YS Text" w:hint="eastAsia"/>
          <w:color w:val="1A1A1A"/>
          <w:szCs w:val="28"/>
        </w:rPr>
        <w:t>освоения</w:t>
      </w:r>
      <w:r w:rsidRPr="00071D1E">
        <w:rPr>
          <w:rFonts w:ascii="YS Text" w:hAnsi="YS Text"/>
          <w:color w:val="1A1A1A"/>
          <w:szCs w:val="28"/>
        </w:rPr>
        <w:t xml:space="preserve"> </w:t>
      </w:r>
      <w:r w:rsidRPr="00071D1E">
        <w:rPr>
          <w:rFonts w:ascii="YS Text" w:hAnsi="YS Text" w:hint="eastAsia"/>
          <w:color w:val="1A1A1A"/>
          <w:szCs w:val="28"/>
        </w:rPr>
        <w:t>образовательной</w:t>
      </w:r>
      <w:r w:rsidRPr="00071D1E">
        <w:rPr>
          <w:rFonts w:ascii="YS Text" w:hAnsi="YS Text"/>
          <w:color w:val="1A1A1A"/>
          <w:szCs w:val="28"/>
        </w:rPr>
        <w:t xml:space="preserve"> </w:t>
      </w:r>
      <w:r w:rsidRPr="00071D1E">
        <w:rPr>
          <w:rFonts w:ascii="YS Text" w:hAnsi="YS Text" w:hint="eastAsia"/>
          <w:color w:val="1A1A1A"/>
          <w:szCs w:val="28"/>
        </w:rPr>
        <w:t>программы</w:t>
      </w:r>
      <w:r w:rsidRPr="00071D1E">
        <w:rPr>
          <w:rFonts w:ascii="YS Text" w:hAnsi="YS Text"/>
          <w:color w:val="1A1A1A"/>
          <w:szCs w:val="28"/>
        </w:rPr>
        <w:t xml:space="preserve"> </w:t>
      </w:r>
      <w:r w:rsidRPr="00071D1E">
        <w:rPr>
          <w:rFonts w:ascii="YS Text" w:hAnsi="YS Text" w:hint="eastAsia"/>
          <w:color w:val="1A1A1A"/>
          <w:szCs w:val="28"/>
        </w:rPr>
        <w:t>среднего</w:t>
      </w:r>
      <w:r w:rsidRPr="00071D1E">
        <w:rPr>
          <w:rFonts w:ascii="YS Text" w:hAnsi="YS Text"/>
          <w:color w:val="1A1A1A"/>
          <w:szCs w:val="28"/>
        </w:rPr>
        <w:t xml:space="preserve"> </w:t>
      </w:r>
      <w:r w:rsidRPr="00071D1E">
        <w:rPr>
          <w:rFonts w:ascii="YS Text" w:hAnsi="YS Text" w:hint="eastAsia"/>
          <w:color w:val="1A1A1A"/>
          <w:szCs w:val="28"/>
        </w:rPr>
        <w:t>профессионального</w:t>
      </w:r>
      <w:r w:rsidRPr="00071D1E">
        <w:rPr>
          <w:rFonts w:ascii="YS Text" w:hAnsi="YS Text"/>
          <w:color w:val="1A1A1A"/>
          <w:szCs w:val="28"/>
        </w:rPr>
        <w:t xml:space="preserve"> образования </w:t>
      </w:r>
      <w:r w:rsidRPr="00071D1E">
        <w:t>(письмо Департамента государственной политики в сфере среднего профессионального образования и профессионального обучения от 01.03.2023 № 05-592);</w:t>
      </w:r>
    </w:p>
    <w:p w14:paraId="72C2ACCD" w14:textId="77777777" w:rsidR="002C4F83" w:rsidRPr="00071D1E" w:rsidRDefault="002C4F83" w:rsidP="002C4F83">
      <w:pPr>
        <w:pStyle w:val="af1"/>
        <w:numPr>
          <w:ilvl w:val="0"/>
          <w:numId w:val="6"/>
        </w:numPr>
        <w:ind w:left="0" w:firstLine="709"/>
        <w:jc w:val="both"/>
      </w:pPr>
      <w:r w:rsidRPr="00071D1E">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071D1E">
        <w:rPr>
          <w:b/>
        </w:rPr>
        <w:t>«35.01.24 Управляющий сельской усадьбой»</w:t>
      </w:r>
      <w:r w:rsidRPr="00071D1E">
        <w:t>;</w:t>
      </w:r>
    </w:p>
    <w:p w14:paraId="316C18A8" w14:textId="77777777" w:rsidR="002C4F83" w:rsidRPr="00071D1E" w:rsidRDefault="002C4F83" w:rsidP="002C4F83">
      <w:pPr>
        <w:pStyle w:val="af1"/>
        <w:keepNext/>
        <w:keepLines/>
        <w:widowControl w:val="0"/>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851"/>
        <w:jc w:val="both"/>
        <w:textAlignment w:val="baseline"/>
        <w:rPr>
          <w:bCs/>
        </w:rPr>
      </w:pPr>
      <w:r w:rsidRPr="00071D1E">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071D1E">
          <w:rPr>
            <w:rStyle w:val="ab"/>
            <w:shd w:val="clear" w:color="auto" w:fill="FFFFFF"/>
          </w:rPr>
          <w:t>приказа Минпросвещения России от 01.02.2024 N 62</w:t>
        </w:r>
      </w:hyperlink>
      <w:r w:rsidRPr="00071D1E">
        <w:t xml:space="preserve">,  </w:t>
      </w:r>
      <w:r w:rsidRPr="00071D1E">
        <w:rPr>
          <w:rFonts w:ascii="Arial" w:hAnsi="Arial" w:cs="Arial"/>
          <w:shd w:val="clear" w:color="auto" w:fill="FFFFFF"/>
        </w:rPr>
        <w:t>  </w:t>
      </w:r>
      <w:hyperlink r:id="rId9" w:history="1">
        <w:r w:rsidRPr="00071D1E">
          <w:rPr>
            <w:rStyle w:val="ab"/>
            <w:shd w:val="clear" w:color="auto" w:fill="FFFFFF"/>
          </w:rPr>
          <w:t>приказа Минпросвещения России от 19.03.2024 N 171</w:t>
        </w:r>
      </w:hyperlink>
      <w:r w:rsidRPr="00071D1E">
        <w:t>)</w:t>
      </w:r>
      <w:r w:rsidRPr="00071D1E">
        <w:rPr>
          <w:rFonts w:ascii="Arial" w:hAnsi="Arial" w:cs="Arial"/>
          <w:shd w:val="clear" w:color="auto" w:fill="FFFFFF"/>
        </w:rPr>
        <w:t> </w:t>
      </w:r>
      <w:r w:rsidRPr="00071D1E">
        <w:t xml:space="preserve">; </w:t>
      </w:r>
    </w:p>
    <w:p w14:paraId="1AFAA9E5" w14:textId="77777777" w:rsidR="002C4F83" w:rsidRPr="005B03A3" w:rsidRDefault="002C4F83" w:rsidP="002C4F83">
      <w:pPr>
        <w:pStyle w:val="af1"/>
        <w:keepNext/>
        <w:keepLines/>
        <w:widowControl w:val="0"/>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851"/>
        <w:jc w:val="both"/>
        <w:textAlignment w:val="baseline"/>
        <w:rPr>
          <w:bCs/>
        </w:rPr>
      </w:pPr>
      <w:r w:rsidRPr="00071D1E">
        <w:t xml:space="preserve"> Распоряжения министерства Просвещения Российской Федерации </w:t>
      </w:r>
      <w:r w:rsidRPr="00071D1E">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BF61718" w14:textId="77777777" w:rsidR="00AD1BC4" w:rsidRPr="00A8269D" w:rsidRDefault="00AD1BC4" w:rsidP="00AF1011">
      <w:pPr>
        <w:jc w:val="both"/>
        <w:rPr>
          <w:b/>
        </w:rPr>
      </w:pPr>
    </w:p>
    <w:p w14:paraId="5AE0E156" w14:textId="77777777" w:rsidR="00AF1011" w:rsidRPr="00A8269D" w:rsidRDefault="00AF1011" w:rsidP="00AF1011">
      <w:pPr>
        <w:jc w:val="both"/>
        <w:rPr>
          <w:spacing w:val="2"/>
        </w:rPr>
      </w:pPr>
      <w:r w:rsidRPr="00A8269D">
        <w:rPr>
          <w:b/>
        </w:rPr>
        <w:t>Организация – разработчик</w:t>
      </w:r>
      <w:r w:rsidRPr="00A8269D">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031968F" w14:textId="77777777" w:rsidR="00FB4CC4" w:rsidRPr="00A8269D" w:rsidRDefault="00FB4CC4" w:rsidP="00FB4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9699829" w14:textId="77777777" w:rsidR="00F337E2" w:rsidRPr="00A8269D" w:rsidRDefault="00F337E2" w:rsidP="00F337E2">
      <w:pPr>
        <w:pStyle w:val="ad"/>
        <w:rPr>
          <w:b/>
        </w:rPr>
      </w:pPr>
      <w:r w:rsidRPr="00A8269D">
        <w:rPr>
          <w:b/>
        </w:rPr>
        <w:t xml:space="preserve">Рассмотрено и утверждено </w:t>
      </w:r>
    </w:p>
    <w:p w14:paraId="32FF16D1" w14:textId="77777777" w:rsidR="00F337E2" w:rsidRPr="00A8269D" w:rsidRDefault="00F337E2" w:rsidP="00F337E2">
      <w:pPr>
        <w:pStyle w:val="ad"/>
        <w:rPr>
          <w:b/>
        </w:rPr>
      </w:pPr>
      <w:r w:rsidRPr="00A8269D">
        <w:rPr>
          <w:b/>
        </w:rPr>
        <w:t>Протоколом педагогического совета</w:t>
      </w:r>
    </w:p>
    <w:p w14:paraId="7F1B216F" w14:textId="77777777" w:rsidR="00F337E2" w:rsidRPr="00A8269D" w:rsidRDefault="00F337E2" w:rsidP="00F337E2">
      <w:pPr>
        <w:pStyle w:val="ad"/>
        <w:rPr>
          <w:b/>
        </w:rPr>
      </w:pPr>
      <w:r w:rsidRPr="00A8269D">
        <w:rPr>
          <w:b/>
        </w:rPr>
        <w:t xml:space="preserve"> ГБПОУ «ВАТТ-ККК»</w:t>
      </w:r>
    </w:p>
    <w:p w14:paraId="4EDEA841" w14:textId="77777777" w:rsidR="00F337E2" w:rsidRPr="00A8269D" w:rsidRDefault="00F337E2" w:rsidP="00F337E2">
      <w:pPr>
        <w:pStyle w:val="ad"/>
        <w:rPr>
          <w:b/>
        </w:rPr>
      </w:pPr>
    </w:p>
    <w:p w14:paraId="4EE9B0AF" w14:textId="77777777" w:rsidR="00F337E2" w:rsidRPr="00A8269D" w:rsidRDefault="00F337E2" w:rsidP="00F337E2">
      <w:pPr>
        <w:pStyle w:val="ad"/>
        <w:rPr>
          <w:b/>
        </w:rPr>
      </w:pPr>
      <w:r w:rsidRPr="00A8269D">
        <w:rPr>
          <w:b/>
        </w:rPr>
        <w:t xml:space="preserve">Протокол № </w:t>
      </w:r>
      <w:r w:rsidR="000433E3">
        <w:rPr>
          <w:b/>
        </w:rPr>
        <w:t>6</w:t>
      </w:r>
      <w:r w:rsidR="00AD1BC4" w:rsidRPr="00A8269D">
        <w:rPr>
          <w:b/>
        </w:rPr>
        <w:t xml:space="preserve"> от </w:t>
      </w:r>
      <w:r w:rsidR="000433E3">
        <w:rPr>
          <w:b/>
        </w:rPr>
        <w:t>30</w:t>
      </w:r>
      <w:r w:rsidR="00AD1BC4" w:rsidRPr="00A8269D">
        <w:rPr>
          <w:b/>
        </w:rPr>
        <w:t>.0</w:t>
      </w:r>
      <w:r w:rsidR="000433E3">
        <w:rPr>
          <w:b/>
        </w:rPr>
        <w:t>6</w:t>
      </w:r>
      <w:r w:rsidR="00AD1BC4" w:rsidRPr="00A8269D">
        <w:rPr>
          <w:b/>
        </w:rPr>
        <w:t>.</w:t>
      </w:r>
      <w:r w:rsidR="009E3197">
        <w:rPr>
          <w:b/>
        </w:rPr>
        <w:t>202</w:t>
      </w:r>
      <w:r w:rsidR="000433E3">
        <w:rPr>
          <w:b/>
        </w:rPr>
        <w:t>5</w:t>
      </w:r>
      <w:r w:rsidRPr="00A8269D">
        <w:rPr>
          <w:b/>
        </w:rPr>
        <w:t xml:space="preserve"> г.</w:t>
      </w:r>
    </w:p>
    <w:p w14:paraId="762C1911" w14:textId="77777777" w:rsidR="001B1B18" w:rsidRPr="00A8269D"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4CA85CF" w14:textId="77777777" w:rsidR="001B1B18" w:rsidRPr="00A8269D"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8269D">
        <w:t xml:space="preserve">Разработчик: </w:t>
      </w:r>
      <w:r w:rsidR="00334BA6">
        <w:t>Малков М.С</w:t>
      </w:r>
      <w:r w:rsidR="0031211C" w:rsidRPr="00A8269D">
        <w:t>., преподаватель</w:t>
      </w:r>
    </w:p>
    <w:p w14:paraId="387C0794" w14:textId="77777777" w:rsidR="00FB4CC4" w:rsidRPr="00A8269D" w:rsidRDefault="00FB4CC4" w:rsidP="00FB4CC4">
      <w:pPr>
        <w:jc w:val="both"/>
      </w:pPr>
    </w:p>
    <w:p w14:paraId="093B8725" w14:textId="77777777" w:rsidR="001B1B18" w:rsidRPr="00A8269D" w:rsidRDefault="001B1B18" w:rsidP="0087600A"/>
    <w:p w14:paraId="4BBC49C4" w14:textId="77777777" w:rsidR="00AD1BC4" w:rsidRPr="00A8269D" w:rsidRDefault="00AD1BC4" w:rsidP="0087600A"/>
    <w:p w14:paraId="1D935B79" w14:textId="77777777" w:rsidR="000D7BDB" w:rsidRPr="00A8269D" w:rsidRDefault="000D7BDB"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928FB36" w14:textId="77777777" w:rsidR="000D7BDB" w:rsidRPr="00A8269D" w:rsidRDefault="000D7BDB" w:rsidP="000D7BDB">
      <w:pPr>
        <w:spacing w:after="200" w:line="276" w:lineRule="auto"/>
        <w:jc w:val="center"/>
        <w:rPr>
          <w:b/>
          <w:i/>
        </w:rPr>
      </w:pPr>
      <w:r w:rsidRPr="00A8269D">
        <w:rPr>
          <w:b/>
          <w:i/>
        </w:rPr>
        <w:t>СОДЕРЖАНИЕ</w:t>
      </w:r>
    </w:p>
    <w:p w14:paraId="743A20AE" w14:textId="77777777" w:rsidR="000D7BDB" w:rsidRPr="00A8269D" w:rsidRDefault="000D7BDB" w:rsidP="000D7BDB">
      <w:pPr>
        <w:spacing w:after="200" w:line="276" w:lineRule="auto"/>
        <w:rPr>
          <w:b/>
          <w:i/>
        </w:rPr>
      </w:pPr>
    </w:p>
    <w:tbl>
      <w:tblPr>
        <w:tblW w:w="10543" w:type="dxa"/>
        <w:tblLook w:val="01E0" w:firstRow="1" w:lastRow="1" w:firstColumn="1" w:lastColumn="1" w:noHBand="0" w:noVBand="0"/>
      </w:tblPr>
      <w:tblGrid>
        <w:gridCol w:w="10543"/>
      </w:tblGrid>
      <w:tr w:rsidR="002C4F83" w:rsidRPr="00A8269D" w14:paraId="4B021670" w14:textId="77777777" w:rsidTr="002C4F83">
        <w:trPr>
          <w:trHeight w:val="768"/>
        </w:trPr>
        <w:tc>
          <w:tcPr>
            <w:tcW w:w="10543" w:type="dxa"/>
          </w:tcPr>
          <w:p w14:paraId="750499C9" w14:textId="77777777" w:rsidR="002C4F83" w:rsidRPr="00867A58" w:rsidRDefault="002C4F83" w:rsidP="00867A58">
            <w:pPr>
              <w:numPr>
                <w:ilvl w:val="0"/>
                <w:numId w:val="7"/>
              </w:numPr>
              <w:tabs>
                <w:tab w:val="clear" w:pos="644"/>
                <w:tab w:val="left" w:pos="9060"/>
              </w:tabs>
              <w:suppressAutoHyphens/>
              <w:spacing w:after="200" w:line="276" w:lineRule="auto"/>
              <w:ind w:right="-108"/>
            </w:pPr>
            <w:r>
              <w:t>Паспорт</w:t>
            </w:r>
            <w:r w:rsidRPr="00867A58">
              <w:t xml:space="preserve">  рабочей программы общеобразовательной дисциплины «Физическая культура»…………………………………………</w:t>
            </w:r>
            <w:r>
              <w:t>………………...</w:t>
            </w:r>
            <w:r w:rsidRPr="00867A58">
              <w:t>4стр.</w:t>
            </w:r>
          </w:p>
        </w:tc>
      </w:tr>
      <w:tr w:rsidR="002C4F83" w:rsidRPr="00A8269D" w14:paraId="7A6F130C" w14:textId="77777777" w:rsidTr="002C4F83">
        <w:trPr>
          <w:trHeight w:val="2101"/>
        </w:trPr>
        <w:tc>
          <w:tcPr>
            <w:tcW w:w="10543" w:type="dxa"/>
          </w:tcPr>
          <w:p w14:paraId="2A23B116" w14:textId="77777777" w:rsidR="002C4F83" w:rsidRPr="00867A58" w:rsidRDefault="002C4F83" w:rsidP="00867A58">
            <w:pPr>
              <w:numPr>
                <w:ilvl w:val="0"/>
                <w:numId w:val="7"/>
              </w:numPr>
              <w:tabs>
                <w:tab w:val="left" w:pos="9120"/>
              </w:tabs>
              <w:suppressAutoHyphens/>
              <w:spacing w:after="200" w:line="276" w:lineRule="auto"/>
            </w:pPr>
            <w:r w:rsidRPr="00867A58">
              <w:t>Структура и содержание общеобразовательной дисциплины…………………………………………</w:t>
            </w:r>
            <w:r>
              <w:t>……………………………...9</w:t>
            </w:r>
            <w:r w:rsidRPr="00867A58">
              <w:t>стр.</w:t>
            </w:r>
          </w:p>
          <w:p w14:paraId="364D7022" w14:textId="77777777" w:rsidR="002C4F83" w:rsidRPr="00867A58" w:rsidRDefault="002C4F83" w:rsidP="00867A58">
            <w:pPr>
              <w:numPr>
                <w:ilvl w:val="0"/>
                <w:numId w:val="7"/>
              </w:numPr>
              <w:tabs>
                <w:tab w:val="left" w:pos="9060"/>
                <w:tab w:val="left" w:pos="9330"/>
              </w:tabs>
              <w:suppressAutoHyphens/>
              <w:spacing w:after="200" w:line="276" w:lineRule="auto"/>
            </w:pPr>
            <w:r w:rsidRPr="00867A58">
              <w:t>Условия реализации программы общеобразовательной дисциплины…..…………………………</w:t>
            </w:r>
            <w:r>
              <w:t>………………………………………..1</w:t>
            </w:r>
            <w:r w:rsidRPr="00D22689">
              <w:t>4</w:t>
            </w:r>
            <w:r w:rsidRPr="00867A58">
              <w:t>стр.</w:t>
            </w:r>
          </w:p>
        </w:tc>
      </w:tr>
      <w:tr w:rsidR="002C4F83" w:rsidRPr="00A8269D" w14:paraId="7C6E49A2" w14:textId="77777777" w:rsidTr="002C4F83">
        <w:trPr>
          <w:trHeight w:val="1538"/>
        </w:trPr>
        <w:tc>
          <w:tcPr>
            <w:tcW w:w="10543" w:type="dxa"/>
          </w:tcPr>
          <w:p w14:paraId="123A9A77" w14:textId="77777777" w:rsidR="002C4F83" w:rsidRPr="00867A58" w:rsidRDefault="002C4F83" w:rsidP="00540900">
            <w:pPr>
              <w:numPr>
                <w:ilvl w:val="0"/>
                <w:numId w:val="7"/>
              </w:numPr>
              <w:suppressAutoHyphens/>
              <w:spacing w:after="200" w:line="276" w:lineRule="auto"/>
            </w:pPr>
            <w:r w:rsidRPr="00867A58">
              <w:t>Контроль и оценка результатов освоения общеобразовательной дисциплины……………………………</w:t>
            </w:r>
            <w:r>
              <w:t>………………………………………..</w:t>
            </w:r>
            <w:r w:rsidRPr="00867A58">
              <w:t>..</w:t>
            </w:r>
            <w:r>
              <w:t>1</w:t>
            </w:r>
            <w:r w:rsidRPr="00D22689">
              <w:t>6</w:t>
            </w:r>
            <w:r w:rsidRPr="00867A58">
              <w:t>стр.</w:t>
            </w:r>
          </w:p>
          <w:p w14:paraId="6D44784E" w14:textId="77777777" w:rsidR="002C4F83" w:rsidRPr="00867A58" w:rsidRDefault="002C4F83" w:rsidP="00F337E2">
            <w:pPr>
              <w:suppressAutoHyphens/>
              <w:spacing w:after="200" w:line="276" w:lineRule="auto"/>
            </w:pPr>
          </w:p>
        </w:tc>
      </w:tr>
    </w:tbl>
    <w:p w14:paraId="2E0BC277" w14:textId="77777777" w:rsidR="00ED6489" w:rsidRPr="00A8269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4301764" w14:textId="77777777" w:rsidR="00ED6489" w:rsidRPr="00A8269D"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13FE07BC" w14:textId="77777777" w:rsidR="00886099"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r w:rsidRPr="00A8269D">
        <w:rPr>
          <w:b/>
          <w:caps/>
          <w:u w:val="single"/>
        </w:rPr>
        <w:br w:type="page"/>
      </w:r>
    </w:p>
    <w:p w14:paraId="6193C9E6" w14:textId="77777777" w:rsidR="00EF1B8F" w:rsidRPr="00EF1B8F" w:rsidRDefault="00C8111E" w:rsidP="00886099">
      <w:pPr>
        <w:pStyle w:val="af1"/>
        <w:keepNext/>
        <w:keepLines/>
        <w:widowControl w:val="0"/>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u w:val="single"/>
        </w:rPr>
      </w:pPr>
      <w:r>
        <w:rPr>
          <w:b/>
        </w:rPr>
        <w:lastRenderedPageBreak/>
        <w:t>Паспорт</w:t>
      </w:r>
      <w:r w:rsidR="00886099" w:rsidRPr="00886099">
        <w:rPr>
          <w:b/>
        </w:rPr>
        <w:t xml:space="preserve">  рабочей программы общеобразовательной дисциплины </w:t>
      </w:r>
    </w:p>
    <w:p w14:paraId="137B77D0" w14:textId="5A5385FD" w:rsidR="00886099" w:rsidRPr="00886099" w:rsidRDefault="00EF1B8F" w:rsidP="00EF1B8F">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u w:val="single"/>
        </w:rPr>
      </w:pPr>
      <w:r>
        <w:rPr>
          <w:b/>
        </w:rPr>
        <w:t xml:space="preserve">ОУД.09 </w:t>
      </w:r>
      <w:r w:rsidR="00886099" w:rsidRPr="00886099">
        <w:rPr>
          <w:b/>
        </w:rPr>
        <w:t>«Физическая культура</w:t>
      </w:r>
      <w:r w:rsidR="00886099">
        <w:rPr>
          <w:b/>
        </w:rPr>
        <w:t>»</w:t>
      </w:r>
    </w:p>
    <w:p w14:paraId="02B0291A" w14:textId="77777777" w:rsidR="00886099" w:rsidRDefault="00886099" w:rsidP="00886099">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p>
    <w:p w14:paraId="3B258950" w14:textId="77777777" w:rsidR="00886099" w:rsidRPr="00886099" w:rsidRDefault="00886099" w:rsidP="00886099">
      <w:pPr>
        <w:pStyle w:val="af1"/>
        <w:keepNext/>
        <w:keepLines/>
        <w:widowControl w:val="0"/>
        <w:numPr>
          <w:ilvl w:val="1"/>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u w:val="single"/>
        </w:rPr>
      </w:pPr>
      <w:r>
        <w:rPr>
          <w:b/>
        </w:rPr>
        <w:t xml:space="preserve"> Место дисциплины в структуре образовательной программы СПО:</w:t>
      </w:r>
    </w:p>
    <w:p w14:paraId="2A1184C1" w14:textId="77777777" w:rsidR="00886099" w:rsidRDefault="00886099" w:rsidP="00886099">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080"/>
        <w:jc w:val="both"/>
        <w:rPr>
          <w:b/>
        </w:rPr>
      </w:pPr>
    </w:p>
    <w:p w14:paraId="7D1E9D8D" w14:textId="7016D859" w:rsidR="00886099" w:rsidRPr="00886099" w:rsidRDefault="00886099" w:rsidP="00EF1B8F">
      <w:pPr>
        <w:ind w:firstLine="709"/>
        <w:jc w:val="both"/>
        <w:rPr>
          <w:bCs/>
        </w:rPr>
      </w:pPr>
      <w:r w:rsidRPr="00886099">
        <w:t xml:space="preserve">Общеобразовательная дисциплина «Физическая культура» </w:t>
      </w:r>
      <w:r w:rsidR="00EF1B8F" w:rsidRPr="00EF1B8F">
        <w:t>является частью общеобразовательного цикла, программы подготовки профессий квалифицированных рабочих и служащих (далее - ППКРС) по профессии 35.01.24 Управляющий сельской усадьбой.</w:t>
      </w:r>
    </w:p>
    <w:p w14:paraId="1A8F2854" w14:textId="77777777" w:rsidR="00886099" w:rsidRDefault="00886099" w:rsidP="00886099">
      <w:pPr>
        <w:jc w:val="both"/>
        <w:rPr>
          <w:b/>
          <w:bCs/>
        </w:rPr>
      </w:pPr>
    </w:p>
    <w:p w14:paraId="010AECF8" w14:textId="77777777" w:rsidR="00886099" w:rsidRDefault="00886099" w:rsidP="00886099">
      <w:pPr>
        <w:pStyle w:val="af1"/>
        <w:numPr>
          <w:ilvl w:val="1"/>
          <w:numId w:val="47"/>
        </w:numPr>
        <w:jc w:val="both"/>
        <w:rPr>
          <w:b/>
          <w:bCs/>
        </w:rPr>
      </w:pPr>
      <w:r>
        <w:rPr>
          <w:b/>
          <w:bCs/>
        </w:rPr>
        <w:t>Цели и планируемые результаты освоения дисциплины:</w:t>
      </w:r>
    </w:p>
    <w:p w14:paraId="1B31A064" w14:textId="77777777" w:rsidR="00886099" w:rsidRDefault="00886099" w:rsidP="00886099">
      <w:pPr>
        <w:pStyle w:val="af1"/>
        <w:numPr>
          <w:ilvl w:val="2"/>
          <w:numId w:val="47"/>
        </w:numPr>
        <w:jc w:val="both"/>
        <w:rPr>
          <w:b/>
          <w:bCs/>
        </w:rPr>
      </w:pPr>
      <w:r>
        <w:rPr>
          <w:b/>
          <w:bCs/>
        </w:rPr>
        <w:t>Цели дисциплины</w:t>
      </w:r>
    </w:p>
    <w:p w14:paraId="59E2DBF1" w14:textId="77777777" w:rsidR="00886099" w:rsidRPr="00886099" w:rsidRDefault="00886099" w:rsidP="00886099">
      <w:pPr>
        <w:pStyle w:val="af1"/>
        <w:ind w:left="1800"/>
        <w:jc w:val="both"/>
        <w:rPr>
          <w:bCs/>
          <w:sz w:val="28"/>
          <w:szCs w:val="28"/>
        </w:rPr>
      </w:pPr>
      <w:r w:rsidRPr="00886099">
        <w:rPr>
          <w:bCs/>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r w:rsidRPr="00886099">
        <w:rPr>
          <w:bCs/>
          <w:sz w:val="28"/>
          <w:szCs w:val="28"/>
        </w:rPr>
        <w:t>.</w:t>
      </w:r>
    </w:p>
    <w:p w14:paraId="6F1C9A0E" w14:textId="77777777" w:rsidR="00886099" w:rsidRDefault="00886099" w:rsidP="00886099">
      <w:pPr>
        <w:pStyle w:val="af1"/>
        <w:ind w:left="1800"/>
        <w:jc w:val="both"/>
        <w:rPr>
          <w:b/>
          <w:bCs/>
        </w:rPr>
      </w:pPr>
    </w:p>
    <w:p w14:paraId="374F0A04" w14:textId="77777777" w:rsidR="00886099" w:rsidRDefault="00886099" w:rsidP="00886099">
      <w:pPr>
        <w:pStyle w:val="af1"/>
        <w:numPr>
          <w:ilvl w:val="2"/>
          <w:numId w:val="47"/>
        </w:numPr>
        <w:jc w:val="both"/>
        <w:rPr>
          <w:b/>
          <w:bCs/>
        </w:rPr>
      </w:pPr>
      <w:r>
        <w:rPr>
          <w:b/>
          <w:bCs/>
        </w:rPr>
        <w:t>Планируемые результаты освоения общеобразовательной дисциплины в соответствии с ФГОС СПО и на основе ФГОС СОО</w:t>
      </w:r>
    </w:p>
    <w:p w14:paraId="6E4009E7" w14:textId="77777777" w:rsidR="00886099" w:rsidRDefault="00886099" w:rsidP="00886099">
      <w:pPr>
        <w:pStyle w:val="af1"/>
        <w:ind w:left="1800"/>
        <w:jc w:val="both"/>
        <w:rPr>
          <w:bCs/>
        </w:rPr>
      </w:pPr>
      <w:r>
        <w:rPr>
          <w:bCs/>
        </w:rPr>
        <w:t>Особое значение дисциплина имеет при формировании и развитии ОК</w:t>
      </w:r>
    </w:p>
    <w:p w14:paraId="29C8C394" w14:textId="77777777" w:rsidR="00886099" w:rsidRPr="00886099" w:rsidRDefault="00886099" w:rsidP="00886099">
      <w:pPr>
        <w:pStyle w:val="af1"/>
        <w:ind w:left="1800"/>
        <w:jc w:val="both"/>
        <w:rPr>
          <w:bCs/>
        </w:rPr>
      </w:pPr>
      <w:r>
        <w:rPr>
          <w:bCs/>
        </w:rPr>
        <w:t>(ОК указывается из нового макета ФГОС СПО 2022 года по профессии/ специальности)</w:t>
      </w:r>
    </w:p>
    <w:p w14:paraId="1603C488"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9975EFD"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F23D1A0"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0C2DA611"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4E48A3D4"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53C1EB0F"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51637FA1"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712433E1"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14E72A43"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034D18FF"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3FC49B25"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7480B03C"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07F5DDD2"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7E4B63AD"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D3BF25D"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6FCD9FD7"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3E79F4F0" w14:textId="77777777" w:rsidR="001F140B"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67B68283" w14:textId="77777777" w:rsidR="0035726B" w:rsidRDefault="0035726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5FB9C7EF" w14:textId="77777777" w:rsidR="0035726B" w:rsidRDefault="0035726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75380EB0" w14:textId="77777777" w:rsidR="0035726B" w:rsidRPr="0035726B" w:rsidRDefault="0035726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0298613D"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AD718D5"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18E07BA6"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76F458BB"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16FCFE70"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02B9D5F3"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E5174CA" w14:textId="77777777" w:rsidR="001F140B" w:rsidRPr="007803A7" w:rsidRDefault="001F140B"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05FA34FE" w14:textId="77777777" w:rsidR="00D42446" w:rsidRPr="00D42446" w:rsidRDefault="00D42446" w:rsidP="00D42446">
      <w:pPr>
        <w:spacing w:line="10" w:lineRule="exact"/>
      </w:pPr>
    </w:p>
    <w:tbl>
      <w:tblPr>
        <w:tblStyle w:val="aa"/>
        <w:tblW w:w="0" w:type="auto"/>
        <w:tblLook w:val="04A0" w:firstRow="1" w:lastRow="0" w:firstColumn="1" w:lastColumn="0" w:noHBand="0" w:noVBand="1"/>
      </w:tblPr>
      <w:tblGrid>
        <w:gridCol w:w="3473"/>
        <w:gridCol w:w="3473"/>
        <w:gridCol w:w="3474"/>
      </w:tblGrid>
      <w:tr w:rsidR="0035726B" w14:paraId="585D89C5" w14:textId="77777777" w:rsidTr="009E3197">
        <w:tc>
          <w:tcPr>
            <w:tcW w:w="3473" w:type="dxa"/>
            <w:vMerge w:val="restart"/>
          </w:tcPr>
          <w:p w14:paraId="6ACFA2F4" w14:textId="77777777" w:rsidR="0035726B" w:rsidRDefault="0035726B"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Код и наименование формируемых компетенций</w:t>
            </w:r>
          </w:p>
        </w:tc>
        <w:tc>
          <w:tcPr>
            <w:tcW w:w="6947" w:type="dxa"/>
            <w:gridSpan w:val="2"/>
          </w:tcPr>
          <w:p w14:paraId="3AAB4AB3" w14:textId="77777777" w:rsidR="0035726B" w:rsidRDefault="0035726B"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Планируемые результаты освоения дисциплины</w:t>
            </w:r>
          </w:p>
        </w:tc>
      </w:tr>
      <w:tr w:rsidR="0035726B" w14:paraId="41380ED9" w14:textId="77777777" w:rsidTr="0035726B">
        <w:tc>
          <w:tcPr>
            <w:tcW w:w="3473" w:type="dxa"/>
            <w:vMerge/>
          </w:tcPr>
          <w:p w14:paraId="177B351E"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3473" w:type="dxa"/>
          </w:tcPr>
          <w:p w14:paraId="6CB17E9C" w14:textId="77777777" w:rsidR="0035726B" w:rsidRDefault="0035726B"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Общие</w:t>
            </w:r>
          </w:p>
        </w:tc>
        <w:tc>
          <w:tcPr>
            <w:tcW w:w="3474" w:type="dxa"/>
          </w:tcPr>
          <w:p w14:paraId="70532825" w14:textId="77777777" w:rsidR="0035726B" w:rsidRDefault="0035726B"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Дисциплинарные</w:t>
            </w:r>
          </w:p>
        </w:tc>
      </w:tr>
      <w:tr w:rsidR="0035726B" w14:paraId="65175AAD" w14:textId="77777777" w:rsidTr="0035726B">
        <w:tc>
          <w:tcPr>
            <w:tcW w:w="3473" w:type="dxa"/>
          </w:tcPr>
          <w:p w14:paraId="1E9E7AF8" w14:textId="77777777" w:rsidR="0035726B" w:rsidRDefault="0035726B"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Выбирать способы решения задач профессиональной деятельности применительно к различным контекстам</w:t>
            </w:r>
          </w:p>
        </w:tc>
        <w:tc>
          <w:tcPr>
            <w:tcW w:w="3473" w:type="dxa"/>
          </w:tcPr>
          <w:p w14:paraId="40E0314B"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В части трудового воспитания:</w:t>
            </w:r>
          </w:p>
          <w:p w14:paraId="73CFE2BC"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 xml:space="preserve">- </w:t>
            </w:r>
            <w:r>
              <w:t>готовность к труду, осознание ценности мастерства,трудолюбие;</w:t>
            </w:r>
          </w:p>
          <w:p w14:paraId="093A33FF"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8E96E1E"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интерес к различным сферам профессиональной деятельности,</w:t>
            </w:r>
          </w:p>
          <w:p w14:paraId="4E323C61" w14:textId="77777777" w:rsidR="0035726B" w:rsidRP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Овладение универсальными учебными познавательными действиями:</w:t>
            </w:r>
          </w:p>
          <w:p w14:paraId="78433A04"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а) базовые логические действия:</w:t>
            </w:r>
          </w:p>
          <w:p w14:paraId="4615910E"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самостоятельно формулировать и актуализировать проблему, рассматривать ее всесторонне;</w:t>
            </w:r>
          </w:p>
          <w:p w14:paraId="446AAB9D"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устанавливать существенный признак или основания для сравнения, классификации и обобщения;</w:t>
            </w:r>
          </w:p>
          <w:p w14:paraId="4B468498"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определять цели деятельности, задавать параметры и критерии их достижения.</w:t>
            </w:r>
          </w:p>
          <w:p w14:paraId="6B599DE6"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выявлять закономерности и противоречия в рассматриваемых явлениях;</w:t>
            </w:r>
          </w:p>
          <w:p w14:paraId="680B62DC"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вносить коррективы в деятельность, оценивать соответствие результатов целям, оценивать риски последствий деятельности;</w:t>
            </w:r>
          </w:p>
          <w:p w14:paraId="17DC77C1"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развивать креативное мышление при решении жизненных проблем.</w:t>
            </w:r>
          </w:p>
          <w:p w14:paraId="7FEAD4D1"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б) базовые исследовательские действия:</w:t>
            </w:r>
          </w:p>
          <w:p w14:paraId="6EF34E7C"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навыками учебно – исследовательской и проектной деятельности, навыками разрешения проблем;</w:t>
            </w:r>
          </w:p>
          <w:p w14:paraId="0716CEEE"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выявлять причинно – 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10D38E3"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34C0753"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уметь переносить знания в познавательную и практическую области жизнедеятельности;</w:t>
            </w:r>
          </w:p>
          <w:p w14:paraId="56C1D118"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уметь интегрировать знания из разных предметных областей;</w:t>
            </w:r>
          </w:p>
          <w:p w14:paraId="647F6CAB"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выдвигать новые идеи, предлагать оригинальные подходы и решения;</w:t>
            </w:r>
          </w:p>
          <w:p w14:paraId="0778CBFE" w14:textId="77777777" w:rsidR="0035726B" w:rsidRP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способность их использования в познавательной и социальной практике.</w:t>
            </w:r>
          </w:p>
          <w:p w14:paraId="40368A04" w14:textId="77777777" w:rsidR="0035726B" w:rsidRP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3474" w:type="dxa"/>
          </w:tcPr>
          <w:p w14:paraId="0759A4E2"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 спортивного комплекса «Готов к труду и обороне» (ГТО);</w:t>
            </w:r>
          </w:p>
          <w:p w14:paraId="15171505"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современными технологиями укрепления и сохранения здоровья, поддержания работоспособности, профилактики заболеваний, связанных с учебой и производственной деятельностью;</w:t>
            </w:r>
          </w:p>
          <w:p w14:paraId="318E2D05"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661E83E"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35726B" w14:paraId="40DBF38F" w14:textId="77777777" w:rsidTr="0035726B">
        <w:tc>
          <w:tcPr>
            <w:tcW w:w="3473" w:type="dxa"/>
          </w:tcPr>
          <w:p w14:paraId="4BFE9BFA"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ОК 04. Эффективно взаимодействовать и работать в коллектив и команде</w:t>
            </w:r>
          </w:p>
        </w:tc>
        <w:tc>
          <w:tcPr>
            <w:tcW w:w="3473" w:type="dxa"/>
          </w:tcPr>
          <w:p w14:paraId="01B2ACB3"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готовность к саморазвитию, самостоятельности и самоопределению;</w:t>
            </w:r>
          </w:p>
          <w:p w14:paraId="3E981190"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овладение навыками учебно – исследовательской, проектной и социальной деятельностью;</w:t>
            </w:r>
          </w:p>
          <w:p w14:paraId="6AE6A68A"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 xml:space="preserve">- </w:t>
            </w:r>
            <w:r w:rsidRPr="0035726B">
              <w:rPr>
                <w:b/>
              </w:rPr>
              <w:t>овладение универсальными коммуникативными действиями:</w:t>
            </w:r>
          </w:p>
          <w:p w14:paraId="2D8FFC30"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б) совместная деятельность:</w:t>
            </w:r>
          </w:p>
          <w:p w14:paraId="07CA8140"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понимать и использовать преимущества командной и индивидуальной работы;</w:t>
            </w:r>
          </w:p>
          <w:p w14:paraId="7ECD367C"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принимать цели совместной деятельности, организовывать и координировать действия по е достижению:</w:t>
            </w:r>
          </w:p>
          <w:p w14:paraId="21B022C4"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составлять план действий, распределять роли с учетом мнений участников обсуждать результаты совместной работы;</w:t>
            </w:r>
          </w:p>
          <w:p w14:paraId="7D328C72"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координировать и выполнять </w:t>
            </w:r>
            <w:r>
              <w:lastRenderedPageBreak/>
              <w:t>работу в условиях реального, виртуального и комбинированного взаимодействия;</w:t>
            </w:r>
          </w:p>
          <w:p w14:paraId="1742EA0D"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осуществлять позитивное стратегическое поведение в различных ситуациях, проявлять творчество и воображение, быть инициативным</w:t>
            </w:r>
          </w:p>
          <w:p w14:paraId="7D19B947"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Овладение универсальными регулятивными действиями:</w:t>
            </w:r>
          </w:p>
          <w:p w14:paraId="5EE5E0B6"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в) принятие себя и других людей:</w:t>
            </w:r>
          </w:p>
          <w:p w14:paraId="33EA9324"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принимать мотивы и аргументы других людей при анализе результатов деятельности;</w:t>
            </w:r>
          </w:p>
          <w:p w14:paraId="491B8A91"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признавать свое право и право других людей на ошибки;</w:t>
            </w:r>
          </w:p>
          <w:p w14:paraId="409FC93F" w14:textId="77777777" w:rsidR="0035726B" w:rsidRP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развивать способность понимать мир с позиции другого человека</w:t>
            </w:r>
          </w:p>
        </w:tc>
        <w:tc>
          <w:tcPr>
            <w:tcW w:w="3474" w:type="dxa"/>
          </w:tcPr>
          <w:p w14:paraId="4CF8574B"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 – спортивного комплекса «Готов к труду и обороне» (ГТО);</w:t>
            </w:r>
          </w:p>
          <w:p w14:paraId="6E39B72E"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современными технологиями укрепления и сохранения здоровья, поддержания работоспособности, профилактики заболеваний, связанных с учебой и производственной деятельностью;</w:t>
            </w:r>
          </w:p>
          <w:p w14:paraId="37353EDF"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владеть основными способами самоконтроля </w:t>
            </w:r>
            <w:r>
              <w:lastRenderedPageBreak/>
              <w:t>индивидуальных показателей здоровья, умственной и физической работоспособности, динамики физического развития и физических качеств;</w:t>
            </w:r>
          </w:p>
          <w:p w14:paraId="10B9BEDE"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35726B" w14:paraId="3084FACC" w14:textId="77777777" w:rsidTr="0035726B">
        <w:tc>
          <w:tcPr>
            <w:tcW w:w="3473" w:type="dxa"/>
          </w:tcPr>
          <w:p w14:paraId="511B9588"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473" w:type="dxa"/>
          </w:tcPr>
          <w:p w14:paraId="2A44616B"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готовность к саморазвитию, самостоятельности и самоопределению;</w:t>
            </w:r>
          </w:p>
          <w:p w14:paraId="1C5A05A3"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наличие мотивации к обучению и личностному развитию;</w:t>
            </w:r>
          </w:p>
          <w:p w14:paraId="449707CB"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в части физического воспитания:</w:t>
            </w:r>
          </w:p>
          <w:p w14:paraId="7112DED2"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сформированность здорового и безопасного образа жизни, ответственного отношения  к своему здоровью;</w:t>
            </w:r>
          </w:p>
          <w:p w14:paraId="7BFB0397"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потребность в физическом совершенствовании, занятиях спортивно – оздоровительной деятельностью;</w:t>
            </w:r>
          </w:p>
          <w:p w14:paraId="67C5A7DF"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активное неприятие вредных привычек и иных форм причинения вреда физическому и психическому здоровью;</w:t>
            </w:r>
          </w:p>
          <w:p w14:paraId="24C60522" w14:textId="77777777" w:rsidR="0035726B" w:rsidRP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Овладение универсальными регулятивными действиями:</w:t>
            </w:r>
          </w:p>
          <w:p w14:paraId="5BBFAB23"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726B">
              <w:rPr>
                <w:b/>
              </w:rPr>
              <w:t>самоорганизация:</w:t>
            </w:r>
          </w:p>
          <w:p w14:paraId="631549FC"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самостоятельно составлять план решения проблемы с учетом имеющихся ресурсов, собственных возможностей и </w:t>
            </w:r>
            <w:r>
              <w:lastRenderedPageBreak/>
              <w:t>предпочтений;</w:t>
            </w:r>
          </w:p>
          <w:p w14:paraId="42C43472"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давать оценку новым ситуациям;</w:t>
            </w:r>
          </w:p>
          <w:p w14:paraId="7C1CC277"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расширять рамки учебного предмета на основе личных предпочтений;</w:t>
            </w:r>
          </w:p>
          <w:p w14:paraId="765D5340"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делать осознанный выбор, аргументировать его, брать ответственность за решение;</w:t>
            </w:r>
          </w:p>
          <w:p w14:paraId="754FC08C"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оценивать приобретенный опыт; </w:t>
            </w:r>
          </w:p>
          <w:p w14:paraId="0F9AB645" w14:textId="77777777" w:rsidR="0035726B" w:rsidRP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474" w:type="dxa"/>
          </w:tcPr>
          <w:p w14:paraId="3D4F2ED6"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 – спортивного комплекса «Готов к труду и обороне» (ГТО);</w:t>
            </w:r>
          </w:p>
          <w:p w14:paraId="21C4A34F" w14:textId="77777777" w:rsidR="0035726B" w:rsidRDefault="0035726B"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современными технологиями укрепления и сохранения здоровья, поддержания работоспособности, профилактики заболеваний, связанных с учебой и производственной деятельностью;</w:t>
            </w:r>
          </w:p>
          <w:p w14:paraId="0FB9BFD4"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400EF58"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2EB002D"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владеть техническими приемами и двигательными действиями базовых видов спорта, активное применение их в физкультурно – оздоровительной и соревновательной деятельности, в сфере досуга, в профессионально – прикладной сфере;</w:t>
            </w:r>
          </w:p>
          <w:p w14:paraId="5C7285D4" w14:textId="77777777" w:rsidR="0035726B" w:rsidRDefault="0035726B"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иметь положительную динамику в развитии основных физических качеств (силы, быстроты, выносливости, гибкости и ловкости)</w:t>
            </w:r>
          </w:p>
        </w:tc>
      </w:tr>
    </w:tbl>
    <w:p w14:paraId="78962359" w14:textId="77777777" w:rsidR="00D42446" w:rsidRDefault="00D42446"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32D6F2DC" w14:textId="77777777" w:rsidR="00D42446" w:rsidRDefault="00D42446"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B2FC08E" w14:textId="77777777" w:rsidR="00D42446" w:rsidRDefault="00D42446"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1FAF13B" w14:textId="77777777" w:rsidR="007803A7" w:rsidRPr="00D42446" w:rsidRDefault="007803A7" w:rsidP="007803A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42446">
        <w:rPr>
          <w:b/>
        </w:rPr>
        <w:lastRenderedPageBreak/>
        <w:t>2. СТРУКТУРА И СОДЕРЖАНИЕ</w:t>
      </w:r>
      <w:r>
        <w:rPr>
          <w:b/>
        </w:rPr>
        <w:t xml:space="preserve"> ОБЩЕОБРАЗОВАТЕЛЬНОЙ</w:t>
      </w:r>
      <w:r w:rsidRPr="00D42446">
        <w:rPr>
          <w:b/>
        </w:rPr>
        <w:t xml:space="preserve"> УЧЕБНОЙ ДИСЦИПЛИНЫ</w:t>
      </w:r>
    </w:p>
    <w:p w14:paraId="43056922" w14:textId="77777777" w:rsidR="007803A7" w:rsidRPr="00D42446" w:rsidRDefault="007803A7" w:rsidP="0078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sidRPr="00D42446">
        <w:rPr>
          <w:b/>
        </w:rPr>
        <w:t>2.1. Объем учебной дисциплины и виды учебной работы</w:t>
      </w:r>
    </w:p>
    <w:p w14:paraId="419F0B34" w14:textId="77777777" w:rsidR="007803A7" w:rsidRDefault="007803A7" w:rsidP="0078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p>
    <w:tbl>
      <w:tblPr>
        <w:tblW w:w="0" w:type="auto"/>
        <w:tblInd w:w="-17" w:type="dxa"/>
        <w:tblLayout w:type="fixed"/>
        <w:tblLook w:val="0000" w:firstRow="0" w:lastRow="0" w:firstColumn="0" w:lastColumn="0" w:noHBand="0" w:noVBand="0"/>
      </w:tblPr>
      <w:tblGrid>
        <w:gridCol w:w="7904"/>
        <w:gridCol w:w="1835"/>
      </w:tblGrid>
      <w:tr w:rsidR="007803A7" w14:paraId="4217D71D" w14:textId="77777777" w:rsidTr="009E3197">
        <w:trPr>
          <w:trHeight w:val="460"/>
        </w:trPr>
        <w:tc>
          <w:tcPr>
            <w:tcW w:w="7904" w:type="dxa"/>
            <w:tcBorders>
              <w:top w:val="single" w:sz="4" w:space="0" w:color="000000"/>
              <w:left w:val="single" w:sz="4" w:space="0" w:color="000000"/>
              <w:bottom w:val="single" w:sz="4" w:space="0" w:color="000000"/>
            </w:tcBorders>
          </w:tcPr>
          <w:p w14:paraId="0D7D992B" w14:textId="77777777" w:rsidR="007803A7" w:rsidRPr="00D42446" w:rsidRDefault="007803A7" w:rsidP="009E3197">
            <w:pPr>
              <w:snapToGrid w:val="0"/>
              <w:jc w:val="center"/>
              <w:rPr>
                <w:b/>
              </w:rPr>
            </w:pPr>
            <w:r w:rsidRPr="00D42446">
              <w:rPr>
                <w:b/>
              </w:rPr>
              <w:t>Вид учебной работы</w:t>
            </w:r>
          </w:p>
        </w:tc>
        <w:tc>
          <w:tcPr>
            <w:tcW w:w="1835" w:type="dxa"/>
            <w:tcBorders>
              <w:top w:val="single" w:sz="4" w:space="0" w:color="000000"/>
              <w:left w:val="single" w:sz="4" w:space="0" w:color="000000"/>
              <w:bottom w:val="single" w:sz="4" w:space="0" w:color="000000"/>
              <w:right w:val="single" w:sz="4" w:space="0" w:color="000000"/>
            </w:tcBorders>
          </w:tcPr>
          <w:p w14:paraId="2669C0D8" w14:textId="77777777" w:rsidR="007803A7" w:rsidRPr="00D42446" w:rsidRDefault="007803A7" w:rsidP="009E3197">
            <w:pPr>
              <w:snapToGrid w:val="0"/>
              <w:jc w:val="center"/>
              <w:rPr>
                <w:b/>
                <w:i/>
                <w:iCs/>
              </w:rPr>
            </w:pPr>
            <w:r w:rsidRPr="00D42446">
              <w:rPr>
                <w:b/>
                <w:i/>
                <w:iCs/>
              </w:rPr>
              <w:t>Объем часов</w:t>
            </w:r>
          </w:p>
        </w:tc>
      </w:tr>
      <w:tr w:rsidR="007803A7" w14:paraId="02B10352" w14:textId="77777777" w:rsidTr="009E3197">
        <w:trPr>
          <w:trHeight w:val="285"/>
        </w:trPr>
        <w:tc>
          <w:tcPr>
            <w:tcW w:w="7904" w:type="dxa"/>
            <w:tcBorders>
              <w:top w:val="single" w:sz="4" w:space="0" w:color="000000"/>
              <w:left w:val="single" w:sz="4" w:space="0" w:color="000000"/>
              <w:bottom w:val="single" w:sz="4" w:space="0" w:color="000000"/>
            </w:tcBorders>
          </w:tcPr>
          <w:p w14:paraId="27A459AA" w14:textId="77777777" w:rsidR="007803A7" w:rsidRPr="00D42446" w:rsidRDefault="007803A7" w:rsidP="009E3197">
            <w:pPr>
              <w:snapToGrid w:val="0"/>
              <w:rPr>
                <w:b/>
              </w:rPr>
            </w:pPr>
            <w:r w:rsidRPr="00D42446">
              <w:rPr>
                <w:b/>
              </w:rPr>
              <w:t>Максимальная учебная нагрузка (всего)</w:t>
            </w:r>
          </w:p>
        </w:tc>
        <w:tc>
          <w:tcPr>
            <w:tcW w:w="1835" w:type="dxa"/>
            <w:tcBorders>
              <w:top w:val="single" w:sz="4" w:space="0" w:color="000000"/>
              <w:left w:val="single" w:sz="4" w:space="0" w:color="000000"/>
              <w:bottom w:val="single" w:sz="4" w:space="0" w:color="000000"/>
              <w:right w:val="single" w:sz="4" w:space="0" w:color="000000"/>
            </w:tcBorders>
          </w:tcPr>
          <w:p w14:paraId="67109856" w14:textId="77777777" w:rsidR="007803A7" w:rsidRPr="00D0361E" w:rsidRDefault="007F5596" w:rsidP="009E3197">
            <w:pPr>
              <w:snapToGrid w:val="0"/>
              <w:jc w:val="center"/>
              <w:rPr>
                <w:iCs/>
              </w:rPr>
            </w:pPr>
            <w:r>
              <w:rPr>
                <w:iCs/>
              </w:rPr>
              <w:t>72</w:t>
            </w:r>
          </w:p>
        </w:tc>
      </w:tr>
      <w:tr w:rsidR="007803A7" w14:paraId="120D0A8B" w14:textId="77777777" w:rsidTr="009E3197">
        <w:tc>
          <w:tcPr>
            <w:tcW w:w="7904" w:type="dxa"/>
            <w:tcBorders>
              <w:top w:val="single" w:sz="4" w:space="0" w:color="000000"/>
              <w:left w:val="single" w:sz="4" w:space="0" w:color="000000"/>
              <w:bottom w:val="single" w:sz="4" w:space="0" w:color="000000"/>
            </w:tcBorders>
          </w:tcPr>
          <w:p w14:paraId="5BD91FBA" w14:textId="77777777" w:rsidR="007803A7" w:rsidRPr="00D42446" w:rsidRDefault="007803A7" w:rsidP="009E3197">
            <w:pPr>
              <w:snapToGrid w:val="0"/>
              <w:jc w:val="both"/>
              <w:rPr>
                <w:b/>
              </w:rPr>
            </w:pPr>
            <w:r w:rsidRPr="00D42446">
              <w:rPr>
                <w:b/>
              </w:rPr>
              <w:t xml:space="preserve">Обязательная аудиторная учебная нагрузка (всего) </w:t>
            </w:r>
          </w:p>
        </w:tc>
        <w:tc>
          <w:tcPr>
            <w:tcW w:w="1835" w:type="dxa"/>
            <w:tcBorders>
              <w:top w:val="single" w:sz="4" w:space="0" w:color="000000"/>
              <w:left w:val="single" w:sz="4" w:space="0" w:color="000000"/>
              <w:bottom w:val="single" w:sz="4" w:space="0" w:color="000000"/>
              <w:right w:val="single" w:sz="4" w:space="0" w:color="000000"/>
            </w:tcBorders>
          </w:tcPr>
          <w:p w14:paraId="33A31297" w14:textId="77777777" w:rsidR="007803A7" w:rsidRPr="00D0361E" w:rsidRDefault="007F5596" w:rsidP="009E3197">
            <w:pPr>
              <w:snapToGrid w:val="0"/>
              <w:jc w:val="center"/>
              <w:rPr>
                <w:iCs/>
              </w:rPr>
            </w:pPr>
            <w:r>
              <w:rPr>
                <w:iCs/>
              </w:rPr>
              <w:t>72</w:t>
            </w:r>
          </w:p>
        </w:tc>
      </w:tr>
      <w:tr w:rsidR="007803A7" w14:paraId="140FD2E5" w14:textId="77777777" w:rsidTr="009E3197">
        <w:tc>
          <w:tcPr>
            <w:tcW w:w="7904" w:type="dxa"/>
            <w:tcBorders>
              <w:top w:val="single" w:sz="4" w:space="0" w:color="000000"/>
              <w:left w:val="single" w:sz="4" w:space="0" w:color="000000"/>
              <w:bottom w:val="single" w:sz="4" w:space="0" w:color="000000"/>
            </w:tcBorders>
          </w:tcPr>
          <w:p w14:paraId="195A2840" w14:textId="77777777" w:rsidR="007803A7" w:rsidRPr="00D42446" w:rsidRDefault="007803A7" w:rsidP="009E3197">
            <w:pPr>
              <w:snapToGrid w:val="0"/>
              <w:jc w:val="both"/>
            </w:pPr>
            <w:r w:rsidRPr="00D42446">
              <w:t>в том числе:</w:t>
            </w:r>
          </w:p>
        </w:tc>
        <w:tc>
          <w:tcPr>
            <w:tcW w:w="1835" w:type="dxa"/>
            <w:tcBorders>
              <w:top w:val="single" w:sz="4" w:space="0" w:color="000000"/>
              <w:left w:val="single" w:sz="4" w:space="0" w:color="000000"/>
              <w:bottom w:val="single" w:sz="4" w:space="0" w:color="000000"/>
              <w:right w:val="single" w:sz="4" w:space="0" w:color="000000"/>
            </w:tcBorders>
          </w:tcPr>
          <w:p w14:paraId="32C6EA1B" w14:textId="77777777" w:rsidR="007803A7" w:rsidRPr="00D42446" w:rsidRDefault="007803A7" w:rsidP="009E3197">
            <w:pPr>
              <w:snapToGrid w:val="0"/>
              <w:jc w:val="center"/>
              <w:rPr>
                <w:iCs/>
              </w:rPr>
            </w:pPr>
          </w:p>
        </w:tc>
      </w:tr>
      <w:tr w:rsidR="007803A7" w14:paraId="4BB5A9AD" w14:textId="77777777" w:rsidTr="009E3197">
        <w:tc>
          <w:tcPr>
            <w:tcW w:w="7904" w:type="dxa"/>
            <w:tcBorders>
              <w:top w:val="single" w:sz="4" w:space="0" w:color="000000"/>
              <w:left w:val="single" w:sz="4" w:space="0" w:color="000000"/>
              <w:bottom w:val="single" w:sz="4" w:space="0" w:color="000000"/>
            </w:tcBorders>
          </w:tcPr>
          <w:p w14:paraId="3E1A60CD" w14:textId="0FE0E0F2" w:rsidR="007803A7" w:rsidRPr="00D42446" w:rsidRDefault="00EF1B8F" w:rsidP="009E3197">
            <w:pPr>
              <w:snapToGrid w:val="0"/>
              <w:jc w:val="both"/>
            </w:pPr>
            <w:r>
              <w:t>Практические занятия</w:t>
            </w:r>
          </w:p>
        </w:tc>
        <w:tc>
          <w:tcPr>
            <w:tcW w:w="1835" w:type="dxa"/>
            <w:tcBorders>
              <w:top w:val="single" w:sz="4" w:space="0" w:color="000000"/>
              <w:left w:val="single" w:sz="4" w:space="0" w:color="000000"/>
              <w:bottom w:val="single" w:sz="4" w:space="0" w:color="000000"/>
              <w:right w:val="single" w:sz="4" w:space="0" w:color="000000"/>
            </w:tcBorders>
          </w:tcPr>
          <w:p w14:paraId="15006880" w14:textId="6C386973" w:rsidR="007803A7" w:rsidRPr="007F5596" w:rsidRDefault="00EF1B8F" w:rsidP="009E3197">
            <w:pPr>
              <w:snapToGrid w:val="0"/>
              <w:jc w:val="center"/>
              <w:rPr>
                <w:iCs/>
              </w:rPr>
            </w:pPr>
            <w:r>
              <w:rPr>
                <w:iCs/>
              </w:rPr>
              <w:t>66</w:t>
            </w:r>
          </w:p>
        </w:tc>
      </w:tr>
      <w:tr w:rsidR="007803A7" w14:paraId="01619CAD" w14:textId="77777777" w:rsidTr="009E3197">
        <w:tc>
          <w:tcPr>
            <w:tcW w:w="7904" w:type="dxa"/>
            <w:tcBorders>
              <w:top w:val="single" w:sz="4" w:space="0" w:color="000000"/>
              <w:left w:val="single" w:sz="4" w:space="0" w:color="000000"/>
              <w:bottom w:val="single" w:sz="4" w:space="0" w:color="000000"/>
            </w:tcBorders>
          </w:tcPr>
          <w:p w14:paraId="133B2E03" w14:textId="77777777" w:rsidR="007803A7" w:rsidRPr="00D42446" w:rsidRDefault="007803A7" w:rsidP="009E3197">
            <w:pPr>
              <w:snapToGrid w:val="0"/>
              <w:jc w:val="both"/>
            </w:pPr>
            <w:r>
              <w:t>теоретическое обучение</w:t>
            </w:r>
          </w:p>
        </w:tc>
        <w:tc>
          <w:tcPr>
            <w:tcW w:w="1835" w:type="dxa"/>
            <w:tcBorders>
              <w:top w:val="single" w:sz="4" w:space="0" w:color="000000"/>
              <w:left w:val="single" w:sz="4" w:space="0" w:color="000000"/>
              <w:bottom w:val="single" w:sz="4" w:space="0" w:color="000000"/>
              <w:right w:val="single" w:sz="4" w:space="0" w:color="000000"/>
            </w:tcBorders>
          </w:tcPr>
          <w:p w14:paraId="6060EC99" w14:textId="4B324AE0" w:rsidR="007803A7" w:rsidRPr="007803A7" w:rsidRDefault="00EF1B8F" w:rsidP="009E3197">
            <w:pPr>
              <w:snapToGrid w:val="0"/>
              <w:jc w:val="center"/>
              <w:rPr>
                <w:iCs/>
              </w:rPr>
            </w:pPr>
            <w:r>
              <w:rPr>
                <w:iCs/>
              </w:rPr>
              <w:t>6</w:t>
            </w:r>
          </w:p>
        </w:tc>
      </w:tr>
      <w:tr w:rsidR="007803A7" w14:paraId="453ACC8B" w14:textId="77777777" w:rsidTr="009E3197">
        <w:tc>
          <w:tcPr>
            <w:tcW w:w="7904" w:type="dxa"/>
            <w:tcBorders>
              <w:top w:val="single" w:sz="4" w:space="0" w:color="000000"/>
              <w:left w:val="single" w:sz="4" w:space="0" w:color="000000"/>
              <w:bottom w:val="single" w:sz="4" w:space="0" w:color="000000"/>
            </w:tcBorders>
          </w:tcPr>
          <w:p w14:paraId="18C44C53" w14:textId="77777777" w:rsidR="007803A7" w:rsidRPr="00D42446" w:rsidRDefault="007803A7" w:rsidP="009E3197">
            <w:pPr>
              <w:snapToGrid w:val="0"/>
              <w:jc w:val="both"/>
              <w:rPr>
                <w:b/>
              </w:rPr>
            </w:pPr>
            <w:r w:rsidRPr="00D42446">
              <w:rPr>
                <w:b/>
              </w:rPr>
              <w:t>Самостоятельная работа</w:t>
            </w:r>
          </w:p>
        </w:tc>
        <w:tc>
          <w:tcPr>
            <w:tcW w:w="1835" w:type="dxa"/>
            <w:tcBorders>
              <w:top w:val="single" w:sz="4" w:space="0" w:color="000000"/>
              <w:left w:val="single" w:sz="4" w:space="0" w:color="000000"/>
              <w:bottom w:val="single" w:sz="4" w:space="0" w:color="000000"/>
              <w:right w:val="single" w:sz="4" w:space="0" w:color="000000"/>
            </w:tcBorders>
          </w:tcPr>
          <w:p w14:paraId="3DB0DDD3" w14:textId="77777777" w:rsidR="007803A7" w:rsidRPr="00D0361E" w:rsidRDefault="007803A7" w:rsidP="009E3197">
            <w:pPr>
              <w:snapToGrid w:val="0"/>
              <w:jc w:val="center"/>
              <w:rPr>
                <w:iCs/>
              </w:rPr>
            </w:pPr>
            <w:r w:rsidRPr="00D0361E">
              <w:rPr>
                <w:iCs/>
              </w:rPr>
              <w:t>0</w:t>
            </w:r>
          </w:p>
        </w:tc>
      </w:tr>
      <w:tr w:rsidR="007803A7" w14:paraId="57F2DDFD" w14:textId="77777777" w:rsidTr="009E3197">
        <w:tc>
          <w:tcPr>
            <w:tcW w:w="7904" w:type="dxa"/>
            <w:tcBorders>
              <w:top w:val="single" w:sz="4" w:space="0" w:color="000000"/>
              <w:left w:val="single" w:sz="4" w:space="0" w:color="000000"/>
              <w:bottom w:val="single" w:sz="4" w:space="0" w:color="000000"/>
            </w:tcBorders>
          </w:tcPr>
          <w:p w14:paraId="7BC5CD67" w14:textId="77777777" w:rsidR="007803A7" w:rsidRPr="00D42446" w:rsidRDefault="007803A7" w:rsidP="009E3197">
            <w:pPr>
              <w:snapToGrid w:val="0"/>
              <w:jc w:val="both"/>
              <w:rPr>
                <w:i/>
              </w:rPr>
            </w:pPr>
            <w:r w:rsidRPr="00D42446">
              <w:t xml:space="preserve">Итоговая аттестация в форме </w:t>
            </w:r>
            <w:r w:rsidRPr="00D42446">
              <w:rPr>
                <w:b/>
              </w:rPr>
              <w:t>дифференцированного зачета</w:t>
            </w:r>
          </w:p>
        </w:tc>
        <w:tc>
          <w:tcPr>
            <w:tcW w:w="1835" w:type="dxa"/>
            <w:tcBorders>
              <w:top w:val="single" w:sz="4" w:space="0" w:color="000000"/>
              <w:left w:val="single" w:sz="4" w:space="0" w:color="000000"/>
              <w:bottom w:val="single" w:sz="4" w:space="0" w:color="000000"/>
              <w:right w:val="single" w:sz="4" w:space="0" w:color="000000"/>
            </w:tcBorders>
          </w:tcPr>
          <w:p w14:paraId="6E65F19C" w14:textId="77777777" w:rsidR="007803A7" w:rsidRPr="00886099" w:rsidRDefault="007803A7" w:rsidP="009E3197">
            <w:pPr>
              <w:snapToGrid w:val="0"/>
              <w:jc w:val="center"/>
              <w:rPr>
                <w:iCs/>
              </w:rPr>
            </w:pPr>
          </w:p>
        </w:tc>
      </w:tr>
      <w:tr w:rsidR="007803A7" w14:paraId="1A76DFE2" w14:textId="77777777" w:rsidTr="009E3197">
        <w:tc>
          <w:tcPr>
            <w:tcW w:w="7904" w:type="dxa"/>
            <w:tcBorders>
              <w:top w:val="single" w:sz="4" w:space="0" w:color="000000"/>
              <w:left w:val="single" w:sz="4" w:space="0" w:color="000000"/>
              <w:bottom w:val="single" w:sz="4" w:space="0" w:color="000000"/>
            </w:tcBorders>
          </w:tcPr>
          <w:p w14:paraId="1B3B178B" w14:textId="77777777" w:rsidR="007803A7" w:rsidRPr="00D42446" w:rsidRDefault="007803A7" w:rsidP="009E3197">
            <w:pPr>
              <w:snapToGrid w:val="0"/>
              <w:jc w:val="both"/>
            </w:pPr>
          </w:p>
        </w:tc>
        <w:tc>
          <w:tcPr>
            <w:tcW w:w="1835" w:type="dxa"/>
            <w:tcBorders>
              <w:top w:val="single" w:sz="4" w:space="0" w:color="000000"/>
              <w:left w:val="single" w:sz="4" w:space="0" w:color="000000"/>
              <w:bottom w:val="single" w:sz="4" w:space="0" w:color="000000"/>
              <w:right w:val="single" w:sz="4" w:space="0" w:color="000000"/>
            </w:tcBorders>
          </w:tcPr>
          <w:p w14:paraId="4502E0CD" w14:textId="77777777" w:rsidR="007803A7" w:rsidRPr="00D42446" w:rsidRDefault="007803A7" w:rsidP="009E3197">
            <w:pPr>
              <w:snapToGrid w:val="0"/>
              <w:jc w:val="center"/>
              <w:rPr>
                <w:i/>
                <w:iCs/>
                <w:color w:val="FF0000"/>
              </w:rPr>
            </w:pPr>
          </w:p>
        </w:tc>
      </w:tr>
    </w:tbl>
    <w:p w14:paraId="5D77988C" w14:textId="77777777" w:rsidR="00D42446" w:rsidRDefault="00D42446"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0241C95"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14696549"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2A5F5D3D"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2788BE16"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43F10C10"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116892E3"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73D7D678"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3A4BA8CA"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3971624"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63924DD"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69481E8E"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EC9197C"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3E3731A"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7C38A1B"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396099A"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2DFAF99E"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1046DD5F"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9A7371E"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6EFA36D0" w14:textId="77777777" w:rsidR="00886099" w:rsidRDefault="00886099"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1015BD41"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2D0A2B79"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7A329805"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1FEFA92"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2DDF652B"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6E38E9F4"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1874237D"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3A8230FA"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2F9DB3FF"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00F1AEC"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6E88AF0A"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CB014A3"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A146A62"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C422224"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7024B889"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4BC84A78"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5DDDAA3E"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1BD905C3" w14:textId="77777777" w:rsidR="00867A58" w:rsidRDefault="00867A58"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6FBEB944" w14:textId="77777777" w:rsidR="00867A58" w:rsidRPr="00D0361E" w:rsidRDefault="00867A58" w:rsidP="00D0361E">
      <w:pPr>
        <w:sectPr w:rsidR="00867A58" w:rsidRPr="00D0361E" w:rsidSect="00867A58">
          <w:headerReference w:type="even" r:id="rId10"/>
          <w:headerReference w:type="default" r:id="rId11"/>
          <w:footerReference w:type="even" r:id="rId12"/>
          <w:footerReference w:type="default" r:id="rId13"/>
          <w:headerReference w:type="first" r:id="rId14"/>
          <w:footerReference w:type="first" r:id="rId15"/>
          <w:pgSz w:w="11906" w:h="16838"/>
          <w:pgMar w:top="992" w:right="851" w:bottom="1134" w:left="851" w:header="720" w:footer="709" w:gutter="0"/>
          <w:cols w:space="720"/>
          <w:docGrid w:linePitch="360"/>
        </w:sectPr>
      </w:pPr>
    </w:p>
    <w:p w14:paraId="02D66516" w14:textId="77777777" w:rsidR="00D42446" w:rsidRDefault="00D42446" w:rsidP="00D42446">
      <w:pPr>
        <w:pStyle w:val="1"/>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284" w:firstLine="0"/>
        <w:jc w:val="center"/>
        <w:rPr>
          <w:b/>
        </w:rPr>
      </w:pPr>
      <w:r>
        <w:rPr>
          <w:b/>
        </w:rPr>
        <w:lastRenderedPageBreak/>
        <w:t>2.2. Тематический план и содержание учебной дисциплиныфизическая культура</w:t>
      </w:r>
    </w:p>
    <w:tbl>
      <w:tblPr>
        <w:tblW w:w="15363" w:type="dxa"/>
        <w:tblInd w:w="-15" w:type="dxa"/>
        <w:tblLayout w:type="fixed"/>
        <w:tblLook w:val="0000" w:firstRow="0" w:lastRow="0" w:firstColumn="0" w:lastColumn="0" w:noHBand="0" w:noVBand="0"/>
      </w:tblPr>
      <w:tblGrid>
        <w:gridCol w:w="3510"/>
        <w:gridCol w:w="9613"/>
        <w:gridCol w:w="948"/>
        <w:gridCol w:w="1292"/>
      </w:tblGrid>
      <w:tr w:rsidR="00D42446" w14:paraId="2CB13324" w14:textId="77777777" w:rsidTr="001F140B">
        <w:trPr>
          <w:trHeight w:val="23"/>
        </w:trPr>
        <w:tc>
          <w:tcPr>
            <w:tcW w:w="3510" w:type="dxa"/>
            <w:tcBorders>
              <w:top w:val="single" w:sz="4" w:space="0" w:color="000000"/>
              <w:left w:val="single" w:sz="4" w:space="0" w:color="000000"/>
              <w:bottom w:val="single" w:sz="4" w:space="0" w:color="000000"/>
            </w:tcBorders>
          </w:tcPr>
          <w:p w14:paraId="75F0A85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Наименование разделов и тем</w:t>
            </w:r>
          </w:p>
        </w:tc>
        <w:tc>
          <w:tcPr>
            <w:tcW w:w="9613" w:type="dxa"/>
            <w:tcBorders>
              <w:top w:val="single" w:sz="4" w:space="0" w:color="000000"/>
              <w:left w:val="single" w:sz="4" w:space="0" w:color="000000"/>
              <w:bottom w:val="single" w:sz="4" w:space="0" w:color="000000"/>
            </w:tcBorders>
          </w:tcPr>
          <w:p w14:paraId="2C784B3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 xml:space="preserve">Содержание учебного материала, лабораторные и практические работы, самостоятельная работа </w:t>
            </w:r>
          </w:p>
        </w:tc>
        <w:tc>
          <w:tcPr>
            <w:tcW w:w="948" w:type="dxa"/>
            <w:tcBorders>
              <w:top w:val="single" w:sz="4" w:space="0" w:color="000000"/>
              <w:left w:val="single" w:sz="4" w:space="0" w:color="000000"/>
              <w:bottom w:val="single" w:sz="4" w:space="0" w:color="000000"/>
            </w:tcBorders>
          </w:tcPr>
          <w:p w14:paraId="1DEB1DF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Объем часов</w:t>
            </w:r>
          </w:p>
        </w:tc>
        <w:tc>
          <w:tcPr>
            <w:tcW w:w="1292" w:type="dxa"/>
            <w:tcBorders>
              <w:top w:val="single" w:sz="4" w:space="0" w:color="000000"/>
              <w:left w:val="single" w:sz="4" w:space="0" w:color="000000"/>
              <w:bottom w:val="single" w:sz="4" w:space="0" w:color="000000"/>
              <w:right w:val="single" w:sz="4" w:space="0" w:color="000000"/>
            </w:tcBorders>
          </w:tcPr>
          <w:p w14:paraId="5FE9F03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Уровень освоения</w:t>
            </w:r>
          </w:p>
        </w:tc>
      </w:tr>
      <w:tr w:rsidR="00D42446" w14:paraId="02B5883F" w14:textId="77777777" w:rsidTr="001F140B">
        <w:trPr>
          <w:trHeight w:val="23"/>
        </w:trPr>
        <w:tc>
          <w:tcPr>
            <w:tcW w:w="3510" w:type="dxa"/>
            <w:tcBorders>
              <w:top w:val="single" w:sz="4" w:space="0" w:color="000000"/>
              <w:left w:val="single" w:sz="4" w:space="0" w:color="000000"/>
              <w:bottom w:val="single" w:sz="4" w:space="0" w:color="000000"/>
            </w:tcBorders>
          </w:tcPr>
          <w:p w14:paraId="2503B8A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1</w:t>
            </w:r>
          </w:p>
        </w:tc>
        <w:tc>
          <w:tcPr>
            <w:tcW w:w="9613" w:type="dxa"/>
            <w:tcBorders>
              <w:top w:val="single" w:sz="4" w:space="0" w:color="000000"/>
              <w:left w:val="single" w:sz="4" w:space="0" w:color="000000"/>
              <w:bottom w:val="single" w:sz="4" w:space="0" w:color="000000"/>
            </w:tcBorders>
          </w:tcPr>
          <w:p w14:paraId="1ACFD0F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2</w:t>
            </w:r>
          </w:p>
        </w:tc>
        <w:tc>
          <w:tcPr>
            <w:tcW w:w="948" w:type="dxa"/>
            <w:tcBorders>
              <w:top w:val="single" w:sz="4" w:space="0" w:color="000000"/>
              <w:left w:val="single" w:sz="4" w:space="0" w:color="000000"/>
              <w:bottom w:val="single" w:sz="4" w:space="0" w:color="000000"/>
            </w:tcBorders>
          </w:tcPr>
          <w:p w14:paraId="318F3AB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3</w:t>
            </w:r>
          </w:p>
        </w:tc>
        <w:tc>
          <w:tcPr>
            <w:tcW w:w="1292" w:type="dxa"/>
            <w:tcBorders>
              <w:top w:val="single" w:sz="4" w:space="0" w:color="000000"/>
              <w:left w:val="single" w:sz="4" w:space="0" w:color="000000"/>
              <w:bottom w:val="single" w:sz="4" w:space="0" w:color="000000"/>
              <w:right w:val="single" w:sz="4" w:space="0" w:color="000000"/>
            </w:tcBorders>
          </w:tcPr>
          <w:p w14:paraId="5ECD3D4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4</w:t>
            </w:r>
          </w:p>
        </w:tc>
      </w:tr>
      <w:tr w:rsidR="00886099" w14:paraId="28813B86" w14:textId="77777777" w:rsidTr="001F140B">
        <w:trPr>
          <w:trHeight w:val="23"/>
        </w:trPr>
        <w:tc>
          <w:tcPr>
            <w:tcW w:w="3510" w:type="dxa"/>
            <w:tcBorders>
              <w:top w:val="single" w:sz="4" w:space="0" w:color="000000"/>
              <w:left w:val="single" w:sz="4" w:space="0" w:color="000000"/>
              <w:bottom w:val="single" w:sz="4" w:space="0" w:color="000000"/>
            </w:tcBorders>
          </w:tcPr>
          <w:p w14:paraId="09388120" w14:textId="77777777" w:rsid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1 семестр</w:t>
            </w:r>
          </w:p>
        </w:tc>
        <w:tc>
          <w:tcPr>
            <w:tcW w:w="9613" w:type="dxa"/>
            <w:tcBorders>
              <w:top w:val="single" w:sz="4" w:space="0" w:color="000000"/>
              <w:left w:val="single" w:sz="4" w:space="0" w:color="000000"/>
              <w:bottom w:val="single" w:sz="4" w:space="0" w:color="000000"/>
            </w:tcBorders>
          </w:tcPr>
          <w:p w14:paraId="57BE70DB" w14:textId="77777777" w:rsid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p>
        </w:tc>
        <w:tc>
          <w:tcPr>
            <w:tcW w:w="948" w:type="dxa"/>
            <w:tcBorders>
              <w:top w:val="single" w:sz="4" w:space="0" w:color="000000"/>
              <w:left w:val="single" w:sz="4" w:space="0" w:color="000000"/>
              <w:bottom w:val="single" w:sz="4" w:space="0" w:color="000000"/>
            </w:tcBorders>
          </w:tcPr>
          <w:p w14:paraId="3FFC764A" w14:textId="77777777" w:rsid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r>
              <w:rPr>
                <w:b/>
                <w:bCs/>
                <w:sz w:val="20"/>
                <w:szCs w:val="20"/>
              </w:rPr>
              <w:t>34</w:t>
            </w:r>
          </w:p>
        </w:tc>
        <w:tc>
          <w:tcPr>
            <w:tcW w:w="1292" w:type="dxa"/>
            <w:tcBorders>
              <w:top w:val="single" w:sz="4" w:space="0" w:color="000000"/>
              <w:left w:val="single" w:sz="4" w:space="0" w:color="000000"/>
              <w:bottom w:val="single" w:sz="4" w:space="0" w:color="000000"/>
              <w:right w:val="single" w:sz="4" w:space="0" w:color="000000"/>
            </w:tcBorders>
          </w:tcPr>
          <w:p w14:paraId="5352BF49" w14:textId="77777777" w:rsid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sz w:val="20"/>
                <w:szCs w:val="20"/>
              </w:rPr>
            </w:pPr>
          </w:p>
        </w:tc>
      </w:tr>
      <w:tr w:rsidR="00D42446" w14:paraId="73A191A3" w14:textId="77777777" w:rsidTr="001F140B">
        <w:trPr>
          <w:trHeight w:val="23"/>
        </w:trPr>
        <w:tc>
          <w:tcPr>
            <w:tcW w:w="3510" w:type="dxa"/>
            <w:tcBorders>
              <w:top w:val="single" w:sz="4" w:space="0" w:color="000000"/>
              <w:left w:val="single" w:sz="4" w:space="0" w:color="000000"/>
              <w:bottom w:val="single" w:sz="4" w:space="0" w:color="000000"/>
            </w:tcBorders>
          </w:tcPr>
          <w:p w14:paraId="00D53BA8" w14:textId="77777777" w:rsid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bCs/>
                <w:sz w:val="20"/>
                <w:szCs w:val="20"/>
              </w:rPr>
            </w:pPr>
            <w:r>
              <w:rPr>
                <w:b/>
                <w:bCs/>
                <w:sz w:val="20"/>
                <w:szCs w:val="20"/>
              </w:rPr>
              <w:t xml:space="preserve">Введение </w:t>
            </w:r>
          </w:p>
          <w:p w14:paraId="0F5E437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bCs/>
                <w:sz w:val="20"/>
                <w:szCs w:val="20"/>
              </w:rPr>
            </w:pPr>
            <w:r>
              <w:rPr>
                <w:b/>
                <w:bCs/>
                <w:sz w:val="20"/>
                <w:szCs w:val="20"/>
              </w:rPr>
              <w:t>Раздел 1. Теоретические сведения</w:t>
            </w:r>
          </w:p>
        </w:tc>
        <w:tc>
          <w:tcPr>
            <w:tcW w:w="9613" w:type="dxa"/>
            <w:tcBorders>
              <w:top w:val="single" w:sz="4" w:space="0" w:color="000000"/>
              <w:left w:val="single" w:sz="4" w:space="0" w:color="000000"/>
              <w:bottom w:val="single" w:sz="4" w:space="0" w:color="000000"/>
            </w:tcBorders>
          </w:tcPr>
          <w:p w14:paraId="2E4E34B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48" w:type="dxa"/>
            <w:tcBorders>
              <w:top w:val="single" w:sz="4" w:space="0" w:color="000000"/>
              <w:left w:val="single" w:sz="4" w:space="0" w:color="000000"/>
              <w:bottom w:val="single" w:sz="4" w:space="0" w:color="000000"/>
            </w:tcBorders>
          </w:tcPr>
          <w:p w14:paraId="0949670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00324A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2D72DF6"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185D0B8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1.1.</w:t>
            </w:r>
            <w:r>
              <w:rPr>
                <w:sz w:val="20"/>
                <w:szCs w:val="20"/>
              </w:rPr>
              <w:t>Значение физического воспитания для будущей профессиональной деятельности учащихся.   Программные требования по физическому воспитанию.</w:t>
            </w:r>
          </w:p>
        </w:tc>
        <w:tc>
          <w:tcPr>
            <w:tcW w:w="9613" w:type="dxa"/>
            <w:vMerge w:val="restart"/>
            <w:tcBorders>
              <w:top w:val="single" w:sz="4" w:space="0" w:color="000000"/>
              <w:left w:val="single" w:sz="4" w:space="0" w:color="000000"/>
              <w:bottom w:val="single" w:sz="4" w:space="0" w:color="000000"/>
            </w:tcBorders>
          </w:tcPr>
          <w:p w14:paraId="448F464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r>
              <w:rPr>
                <w:sz w:val="20"/>
                <w:szCs w:val="20"/>
              </w:rPr>
              <w:t>Физическое воспитание в техникуме. Задачи физического воспитания в техникуме</w:t>
            </w:r>
            <w:r w:rsidR="0035726B">
              <w:rPr>
                <w:sz w:val="20"/>
                <w:szCs w:val="20"/>
              </w:rPr>
              <w:t>.</w:t>
            </w:r>
          </w:p>
          <w:p w14:paraId="4787F9A5" w14:textId="77777777" w:rsidR="00D42446" w:rsidRDefault="00D42446"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Порядок организации и проведения занятий. Правила поведения учащихся при занятиях физическими упражнениями на уроках физической культуры. Проведение инструктажа по технике безопасности.</w:t>
            </w:r>
          </w:p>
        </w:tc>
        <w:tc>
          <w:tcPr>
            <w:tcW w:w="948" w:type="dxa"/>
            <w:vMerge w:val="restart"/>
            <w:tcBorders>
              <w:top w:val="single" w:sz="4" w:space="0" w:color="000000"/>
              <w:left w:val="single" w:sz="4" w:space="0" w:color="000000"/>
              <w:bottom w:val="single" w:sz="4" w:space="0" w:color="000000"/>
            </w:tcBorders>
          </w:tcPr>
          <w:p w14:paraId="4680FF5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1</w:t>
            </w:r>
          </w:p>
          <w:p w14:paraId="5DD0829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2" w:type="dxa"/>
            <w:vMerge/>
            <w:tcBorders>
              <w:top w:val="single" w:sz="4" w:space="0" w:color="000000"/>
              <w:left w:val="single" w:sz="4" w:space="0" w:color="000000"/>
              <w:bottom w:val="single" w:sz="4" w:space="0" w:color="000000"/>
              <w:right w:val="single" w:sz="4" w:space="0" w:color="000000"/>
            </w:tcBorders>
          </w:tcPr>
          <w:p w14:paraId="232FFBA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ADA031E" w14:textId="77777777" w:rsidTr="001F140B">
        <w:trPr>
          <w:trHeight w:val="23"/>
        </w:trPr>
        <w:tc>
          <w:tcPr>
            <w:tcW w:w="3510" w:type="dxa"/>
            <w:vMerge/>
            <w:tcBorders>
              <w:top w:val="single" w:sz="4" w:space="0" w:color="000000"/>
              <w:left w:val="single" w:sz="4" w:space="0" w:color="000000"/>
              <w:bottom w:val="single" w:sz="4" w:space="0" w:color="000000"/>
            </w:tcBorders>
          </w:tcPr>
          <w:p w14:paraId="140AF17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bCs/>
                <w:i/>
                <w:sz w:val="20"/>
                <w:szCs w:val="20"/>
              </w:rPr>
            </w:pPr>
          </w:p>
        </w:tc>
        <w:tc>
          <w:tcPr>
            <w:tcW w:w="9613" w:type="dxa"/>
            <w:vMerge/>
            <w:tcBorders>
              <w:top w:val="single" w:sz="4" w:space="0" w:color="000000"/>
              <w:left w:val="single" w:sz="4" w:space="0" w:color="000000"/>
              <w:bottom w:val="single" w:sz="4" w:space="0" w:color="000000"/>
            </w:tcBorders>
          </w:tcPr>
          <w:p w14:paraId="02DF07F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sz w:val="20"/>
                <w:szCs w:val="20"/>
              </w:rPr>
            </w:pPr>
          </w:p>
        </w:tc>
        <w:tc>
          <w:tcPr>
            <w:tcW w:w="948" w:type="dxa"/>
            <w:vMerge/>
            <w:tcBorders>
              <w:top w:val="single" w:sz="4" w:space="0" w:color="000000"/>
              <w:left w:val="single" w:sz="4" w:space="0" w:color="000000"/>
              <w:bottom w:val="single" w:sz="4" w:space="0" w:color="000000"/>
            </w:tcBorders>
          </w:tcPr>
          <w:p w14:paraId="4140E75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71F6F9C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1</w:t>
            </w:r>
          </w:p>
        </w:tc>
      </w:tr>
      <w:tr w:rsidR="00D42446" w14:paraId="1F35AEAE" w14:textId="77777777" w:rsidTr="001F140B">
        <w:trPr>
          <w:trHeight w:val="440"/>
        </w:trPr>
        <w:tc>
          <w:tcPr>
            <w:tcW w:w="3510" w:type="dxa"/>
            <w:vMerge/>
            <w:tcBorders>
              <w:top w:val="single" w:sz="4" w:space="0" w:color="000000"/>
              <w:left w:val="single" w:sz="4" w:space="0" w:color="000000"/>
              <w:bottom w:val="single" w:sz="4" w:space="0" w:color="000000"/>
            </w:tcBorders>
          </w:tcPr>
          <w:p w14:paraId="08B6610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bCs/>
                <w:i/>
                <w:sz w:val="20"/>
                <w:szCs w:val="20"/>
              </w:rPr>
            </w:pPr>
          </w:p>
        </w:tc>
        <w:tc>
          <w:tcPr>
            <w:tcW w:w="9613" w:type="dxa"/>
            <w:vMerge/>
            <w:tcBorders>
              <w:top w:val="single" w:sz="4" w:space="0" w:color="000000"/>
              <w:left w:val="single" w:sz="4" w:space="0" w:color="000000"/>
              <w:bottom w:val="single" w:sz="4" w:space="0" w:color="000000"/>
            </w:tcBorders>
          </w:tcPr>
          <w:p w14:paraId="57B610A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sz w:val="20"/>
                <w:szCs w:val="20"/>
              </w:rPr>
            </w:pPr>
          </w:p>
        </w:tc>
        <w:tc>
          <w:tcPr>
            <w:tcW w:w="948" w:type="dxa"/>
            <w:vMerge/>
            <w:tcBorders>
              <w:top w:val="single" w:sz="4" w:space="0" w:color="000000"/>
              <w:left w:val="single" w:sz="4" w:space="0" w:color="000000"/>
              <w:bottom w:val="single" w:sz="4" w:space="0" w:color="000000"/>
            </w:tcBorders>
          </w:tcPr>
          <w:p w14:paraId="7EAABEB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7762AA8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3C26627" w14:textId="77777777" w:rsidTr="001F140B">
        <w:trPr>
          <w:trHeight w:val="23"/>
        </w:trPr>
        <w:tc>
          <w:tcPr>
            <w:tcW w:w="3510" w:type="dxa"/>
            <w:tcBorders>
              <w:top w:val="single" w:sz="4" w:space="0" w:color="000000"/>
              <w:left w:val="single" w:sz="4" w:space="0" w:color="000000"/>
              <w:bottom w:val="single" w:sz="4" w:space="0" w:color="000000"/>
            </w:tcBorders>
          </w:tcPr>
          <w:p w14:paraId="697AF96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bCs/>
                <w:sz w:val="20"/>
                <w:szCs w:val="20"/>
              </w:rPr>
            </w:pPr>
            <w:r>
              <w:rPr>
                <w:b/>
                <w:bCs/>
                <w:sz w:val="20"/>
                <w:szCs w:val="20"/>
              </w:rPr>
              <w:t xml:space="preserve">Раздел </w:t>
            </w:r>
            <w:r>
              <w:rPr>
                <w:b/>
                <w:bCs/>
                <w:sz w:val="20"/>
                <w:szCs w:val="20"/>
                <w:lang w:val="en-US"/>
              </w:rPr>
              <w:t>II</w:t>
            </w:r>
            <w:r>
              <w:rPr>
                <w:b/>
                <w:bCs/>
                <w:sz w:val="20"/>
                <w:szCs w:val="20"/>
              </w:rPr>
              <w:t>. Легкая атлетика</w:t>
            </w:r>
          </w:p>
        </w:tc>
        <w:tc>
          <w:tcPr>
            <w:tcW w:w="9613" w:type="dxa"/>
            <w:tcBorders>
              <w:top w:val="single" w:sz="4" w:space="0" w:color="000000"/>
              <w:left w:val="single" w:sz="4" w:space="0" w:color="000000"/>
              <w:bottom w:val="single" w:sz="4" w:space="0" w:color="000000"/>
            </w:tcBorders>
          </w:tcPr>
          <w:p w14:paraId="2DBE434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sz w:val="20"/>
                <w:szCs w:val="20"/>
              </w:rPr>
            </w:pPr>
          </w:p>
        </w:tc>
        <w:tc>
          <w:tcPr>
            <w:tcW w:w="948" w:type="dxa"/>
            <w:tcBorders>
              <w:top w:val="single" w:sz="4" w:space="0" w:color="000000"/>
              <w:left w:val="single" w:sz="4" w:space="0" w:color="000000"/>
              <w:bottom w:val="single" w:sz="4" w:space="0" w:color="000000"/>
            </w:tcBorders>
          </w:tcPr>
          <w:p w14:paraId="7728AFDE" w14:textId="77777777" w:rsidR="00D42446" w:rsidRPr="00E45D85"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lang w:val="en-US"/>
              </w:rPr>
            </w:pPr>
          </w:p>
        </w:tc>
        <w:tc>
          <w:tcPr>
            <w:tcW w:w="1292" w:type="dxa"/>
            <w:vMerge/>
            <w:tcBorders>
              <w:top w:val="single" w:sz="4" w:space="0" w:color="000000"/>
              <w:left w:val="single" w:sz="4" w:space="0" w:color="000000"/>
              <w:bottom w:val="single" w:sz="4" w:space="0" w:color="000000"/>
              <w:right w:val="single" w:sz="4" w:space="0" w:color="000000"/>
            </w:tcBorders>
          </w:tcPr>
          <w:p w14:paraId="6EEFE21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4202F5A9"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53D5A42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2.1.</w:t>
            </w:r>
            <w:r>
              <w:rPr>
                <w:sz w:val="20"/>
                <w:szCs w:val="20"/>
              </w:rPr>
              <w:t>Повторение техники специальных подготовительных упражнений</w:t>
            </w:r>
          </w:p>
        </w:tc>
        <w:tc>
          <w:tcPr>
            <w:tcW w:w="9613" w:type="dxa"/>
            <w:vMerge w:val="restart"/>
            <w:tcBorders>
              <w:top w:val="single" w:sz="4" w:space="0" w:color="000000"/>
              <w:left w:val="single" w:sz="4" w:space="0" w:color="000000"/>
              <w:bottom w:val="single" w:sz="4" w:space="0" w:color="000000"/>
            </w:tcBorders>
          </w:tcPr>
          <w:p w14:paraId="46068E82" w14:textId="77777777" w:rsidR="00D42446" w:rsidRDefault="00FB3BE1"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r>
              <w:rPr>
                <w:sz w:val="20"/>
                <w:szCs w:val="20"/>
              </w:rPr>
              <w:t xml:space="preserve">П.П. </w:t>
            </w:r>
            <w:r w:rsidR="00D42446">
              <w:rPr>
                <w:sz w:val="20"/>
                <w:szCs w:val="20"/>
              </w:rPr>
              <w:t>Бег с высоким подниманием  бедра, захлестыванием голени назад, семенящий бег, прыжковыми шагами. Старты из различных исходных положении. Повторение техники бега по дистанции и финиширование. Дыхание при беге, бег с ускорением, с максимальной скоростью, с изменением темпа и ритма шагов. Действие бегуна после команды «Марш!»: положение туловища, работа рук, выполнение первого шага с высоким подниманием бедра вперед. Положение туловища, ног, рук. Выполнение команд «На старт!», «Внимание!». Повторение техники перехода от стартового разбега к бегу по дистанции.</w:t>
            </w:r>
          </w:p>
        </w:tc>
        <w:tc>
          <w:tcPr>
            <w:tcW w:w="948" w:type="dxa"/>
            <w:vMerge w:val="restart"/>
            <w:tcBorders>
              <w:top w:val="single" w:sz="4" w:space="0" w:color="000000"/>
              <w:left w:val="single" w:sz="4" w:space="0" w:color="000000"/>
              <w:bottom w:val="single" w:sz="4" w:space="0" w:color="000000"/>
            </w:tcBorders>
          </w:tcPr>
          <w:p w14:paraId="0495E91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p w14:paraId="061D003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2" w:type="dxa"/>
            <w:vMerge/>
            <w:tcBorders>
              <w:top w:val="single" w:sz="4" w:space="0" w:color="000000"/>
              <w:left w:val="single" w:sz="4" w:space="0" w:color="000000"/>
              <w:bottom w:val="single" w:sz="4" w:space="0" w:color="000000"/>
              <w:right w:val="single" w:sz="4" w:space="0" w:color="000000"/>
            </w:tcBorders>
          </w:tcPr>
          <w:p w14:paraId="219DE91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D267B3F" w14:textId="77777777" w:rsidTr="001F140B">
        <w:trPr>
          <w:trHeight w:val="23"/>
        </w:trPr>
        <w:tc>
          <w:tcPr>
            <w:tcW w:w="3510" w:type="dxa"/>
            <w:vMerge/>
            <w:tcBorders>
              <w:top w:val="single" w:sz="4" w:space="0" w:color="000000"/>
              <w:left w:val="single" w:sz="4" w:space="0" w:color="000000"/>
              <w:bottom w:val="single" w:sz="4" w:space="0" w:color="000000"/>
            </w:tcBorders>
          </w:tcPr>
          <w:p w14:paraId="06972EF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70F2442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bCs/>
                <w:sz w:val="20"/>
                <w:szCs w:val="20"/>
              </w:rPr>
            </w:pPr>
          </w:p>
        </w:tc>
        <w:tc>
          <w:tcPr>
            <w:tcW w:w="948" w:type="dxa"/>
            <w:vMerge/>
            <w:tcBorders>
              <w:top w:val="single" w:sz="4" w:space="0" w:color="000000"/>
              <w:left w:val="single" w:sz="4" w:space="0" w:color="000000"/>
              <w:bottom w:val="single" w:sz="4" w:space="0" w:color="000000"/>
            </w:tcBorders>
          </w:tcPr>
          <w:p w14:paraId="192E48E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1FAF24E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7F9BC8FD" w14:textId="77777777" w:rsidTr="001F140B">
        <w:trPr>
          <w:trHeight w:val="200"/>
        </w:trPr>
        <w:tc>
          <w:tcPr>
            <w:tcW w:w="3510" w:type="dxa"/>
            <w:vMerge/>
            <w:tcBorders>
              <w:top w:val="single" w:sz="4" w:space="0" w:color="000000"/>
              <w:left w:val="single" w:sz="4" w:space="0" w:color="000000"/>
              <w:bottom w:val="single" w:sz="4" w:space="0" w:color="000000"/>
            </w:tcBorders>
          </w:tcPr>
          <w:p w14:paraId="6852D98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D6F1DD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bCs/>
                <w:sz w:val="20"/>
                <w:szCs w:val="20"/>
              </w:rPr>
            </w:pPr>
          </w:p>
        </w:tc>
        <w:tc>
          <w:tcPr>
            <w:tcW w:w="948" w:type="dxa"/>
            <w:vMerge/>
            <w:tcBorders>
              <w:top w:val="single" w:sz="4" w:space="0" w:color="000000"/>
              <w:left w:val="single" w:sz="4" w:space="0" w:color="000000"/>
              <w:bottom w:val="single" w:sz="4" w:space="0" w:color="000000"/>
            </w:tcBorders>
          </w:tcPr>
          <w:p w14:paraId="3AD914E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3504B50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p w14:paraId="10A244E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C395C6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42446" w14:paraId="4C97169D"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167A9AB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2.2.</w:t>
            </w:r>
            <w:r>
              <w:rPr>
                <w:sz w:val="20"/>
                <w:szCs w:val="20"/>
              </w:rPr>
              <w:t>Контрольный бег.</w:t>
            </w:r>
          </w:p>
        </w:tc>
        <w:tc>
          <w:tcPr>
            <w:tcW w:w="9613" w:type="dxa"/>
            <w:vMerge w:val="restart"/>
            <w:tcBorders>
              <w:top w:val="single" w:sz="4" w:space="0" w:color="000000"/>
              <w:left w:val="single" w:sz="4" w:space="0" w:color="000000"/>
              <w:bottom w:val="single" w:sz="4" w:space="0" w:color="000000"/>
            </w:tcBorders>
          </w:tcPr>
          <w:p w14:paraId="788EC57B"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r>
              <w:rPr>
                <w:sz w:val="20"/>
                <w:szCs w:val="20"/>
              </w:rPr>
              <w:t xml:space="preserve">П.П. </w:t>
            </w:r>
            <w:r w:rsidR="00D42446">
              <w:rPr>
                <w:sz w:val="20"/>
                <w:szCs w:val="20"/>
              </w:rPr>
              <w:t>Изучение техники низкого старта. Бег с высоким подниманием бедра, захлестыванием голени назад, семенящий бег. Варианты челночного бега, бег с изменением направления, скорости, способа перемещения.</w:t>
            </w:r>
          </w:p>
          <w:p w14:paraId="183AFFD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 xml:space="preserve">Контрольный бег на 100 м. </w:t>
            </w:r>
          </w:p>
        </w:tc>
        <w:tc>
          <w:tcPr>
            <w:tcW w:w="948" w:type="dxa"/>
            <w:vMerge w:val="restart"/>
            <w:tcBorders>
              <w:top w:val="single" w:sz="4" w:space="0" w:color="000000"/>
              <w:left w:val="single" w:sz="4" w:space="0" w:color="000000"/>
              <w:bottom w:val="single" w:sz="4" w:space="0" w:color="000000"/>
            </w:tcBorders>
          </w:tcPr>
          <w:p w14:paraId="2A74996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562E62F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3C06DF9" w14:textId="77777777" w:rsidTr="001F140B">
        <w:trPr>
          <w:trHeight w:val="255"/>
        </w:trPr>
        <w:tc>
          <w:tcPr>
            <w:tcW w:w="3510" w:type="dxa"/>
            <w:vMerge/>
            <w:tcBorders>
              <w:top w:val="single" w:sz="4" w:space="0" w:color="000000"/>
              <w:left w:val="single" w:sz="4" w:space="0" w:color="000000"/>
              <w:bottom w:val="single" w:sz="4" w:space="0" w:color="000000"/>
            </w:tcBorders>
          </w:tcPr>
          <w:p w14:paraId="5B4B550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740AF9F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p>
        </w:tc>
        <w:tc>
          <w:tcPr>
            <w:tcW w:w="948" w:type="dxa"/>
            <w:vMerge/>
            <w:tcBorders>
              <w:top w:val="single" w:sz="4" w:space="0" w:color="000000"/>
              <w:left w:val="single" w:sz="4" w:space="0" w:color="000000"/>
              <w:bottom w:val="single" w:sz="4" w:space="0" w:color="000000"/>
            </w:tcBorders>
          </w:tcPr>
          <w:p w14:paraId="64253B1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03580B9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3A908615" w14:textId="77777777" w:rsidTr="001F140B">
        <w:trPr>
          <w:trHeight w:val="200"/>
        </w:trPr>
        <w:tc>
          <w:tcPr>
            <w:tcW w:w="3510" w:type="dxa"/>
            <w:vMerge/>
            <w:tcBorders>
              <w:top w:val="single" w:sz="4" w:space="0" w:color="000000"/>
              <w:left w:val="single" w:sz="4" w:space="0" w:color="000000"/>
              <w:bottom w:val="single" w:sz="4" w:space="0" w:color="000000"/>
            </w:tcBorders>
          </w:tcPr>
          <w:p w14:paraId="6847E16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289F984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p>
        </w:tc>
        <w:tc>
          <w:tcPr>
            <w:tcW w:w="948" w:type="dxa"/>
            <w:vMerge/>
            <w:tcBorders>
              <w:top w:val="single" w:sz="4" w:space="0" w:color="000000"/>
              <w:left w:val="single" w:sz="4" w:space="0" w:color="000000"/>
              <w:bottom w:val="single" w:sz="4" w:space="0" w:color="000000"/>
            </w:tcBorders>
          </w:tcPr>
          <w:p w14:paraId="0DA2479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25A15D9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4C22168" w14:textId="77777777" w:rsidTr="001F140B">
        <w:trPr>
          <w:trHeight w:val="330"/>
        </w:trPr>
        <w:tc>
          <w:tcPr>
            <w:tcW w:w="3510" w:type="dxa"/>
            <w:vMerge w:val="restart"/>
            <w:tcBorders>
              <w:top w:val="single" w:sz="4" w:space="0" w:color="000000"/>
              <w:left w:val="single" w:sz="4" w:space="0" w:color="000000"/>
              <w:bottom w:val="single" w:sz="4" w:space="0" w:color="000000"/>
            </w:tcBorders>
          </w:tcPr>
          <w:p w14:paraId="5574A2C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2.3</w:t>
            </w:r>
            <w:r>
              <w:rPr>
                <w:sz w:val="20"/>
                <w:szCs w:val="20"/>
              </w:rPr>
              <w:t>Контрольно-аттестационный урок</w:t>
            </w:r>
          </w:p>
        </w:tc>
        <w:tc>
          <w:tcPr>
            <w:tcW w:w="9613" w:type="dxa"/>
            <w:vMerge w:val="restart"/>
            <w:tcBorders>
              <w:top w:val="single" w:sz="4" w:space="0" w:color="000000"/>
              <w:left w:val="single" w:sz="4" w:space="0" w:color="000000"/>
              <w:bottom w:val="single" w:sz="4" w:space="0" w:color="000000"/>
            </w:tcBorders>
          </w:tcPr>
          <w:p w14:paraId="769498C2"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bCs/>
                <w:sz w:val="20"/>
                <w:szCs w:val="20"/>
              </w:rPr>
            </w:pPr>
            <w:r>
              <w:rPr>
                <w:bCs/>
                <w:sz w:val="20"/>
                <w:szCs w:val="20"/>
              </w:rPr>
              <w:t xml:space="preserve">П.П. </w:t>
            </w:r>
            <w:r w:rsidR="00D42446">
              <w:rPr>
                <w:bCs/>
                <w:sz w:val="20"/>
                <w:szCs w:val="20"/>
              </w:rPr>
              <w:t>Подтягивание в висе на перекладине (юноши).</w:t>
            </w:r>
          </w:p>
          <w:p w14:paraId="3DB531B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r>
              <w:rPr>
                <w:bCs/>
                <w:sz w:val="20"/>
                <w:szCs w:val="20"/>
              </w:rPr>
              <w:t>Контрольный бег на 60 м, 30 м с высокого старта.</w:t>
            </w:r>
          </w:p>
        </w:tc>
        <w:tc>
          <w:tcPr>
            <w:tcW w:w="948" w:type="dxa"/>
            <w:vMerge w:val="restart"/>
            <w:tcBorders>
              <w:top w:val="single" w:sz="4" w:space="0" w:color="000000"/>
              <w:left w:val="single" w:sz="4" w:space="0" w:color="000000"/>
              <w:bottom w:val="single" w:sz="4" w:space="0" w:color="000000"/>
            </w:tcBorders>
          </w:tcPr>
          <w:p w14:paraId="6B41921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4D8EA7A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93D2151" w14:textId="77777777" w:rsidTr="001F140B">
        <w:trPr>
          <w:trHeight w:val="180"/>
        </w:trPr>
        <w:tc>
          <w:tcPr>
            <w:tcW w:w="3510" w:type="dxa"/>
            <w:vMerge/>
            <w:tcBorders>
              <w:top w:val="single" w:sz="4" w:space="0" w:color="000000"/>
              <w:left w:val="single" w:sz="4" w:space="0" w:color="000000"/>
              <w:bottom w:val="single" w:sz="4" w:space="0" w:color="000000"/>
            </w:tcBorders>
          </w:tcPr>
          <w:p w14:paraId="5688830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E175AE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107A5C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4D6F131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416D1101" w14:textId="77777777" w:rsidTr="001F140B">
        <w:trPr>
          <w:trHeight w:val="361"/>
        </w:trPr>
        <w:tc>
          <w:tcPr>
            <w:tcW w:w="3510" w:type="dxa"/>
            <w:vMerge/>
            <w:tcBorders>
              <w:top w:val="single" w:sz="4" w:space="0" w:color="000000"/>
              <w:left w:val="single" w:sz="4" w:space="0" w:color="000000"/>
              <w:bottom w:val="single" w:sz="4" w:space="0" w:color="000000"/>
            </w:tcBorders>
          </w:tcPr>
          <w:p w14:paraId="7933FBD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5A5131A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7EAF00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0B07B31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DE7E09A"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103222F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2.4.</w:t>
            </w:r>
            <w:r>
              <w:rPr>
                <w:sz w:val="20"/>
                <w:szCs w:val="20"/>
              </w:rPr>
              <w:t>Изучение техники низкого старта.</w:t>
            </w:r>
          </w:p>
        </w:tc>
        <w:tc>
          <w:tcPr>
            <w:tcW w:w="9613" w:type="dxa"/>
            <w:vMerge w:val="restart"/>
            <w:tcBorders>
              <w:top w:val="single" w:sz="4" w:space="0" w:color="000000"/>
              <w:left w:val="single" w:sz="4" w:space="0" w:color="000000"/>
              <w:bottom w:val="single" w:sz="4" w:space="0" w:color="000000"/>
            </w:tcBorders>
          </w:tcPr>
          <w:p w14:paraId="6E732747"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Изучение техники перехода от стартового разбега к бегу по дистанции. Бег с низкого старта. Эстафеты. Варианты челночного бега 3х10, 4х9.</w:t>
            </w:r>
          </w:p>
        </w:tc>
        <w:tc>
          <w:tcPr>
            <w:tcW w:w="948" w:type="dxa"/>
            <w:vMerge w:val="restart"/>
            <w:tcBorders>
              <w:top w:val="single" w:sz="4" w:space="0" w:color="000000"/>
              <w:left w:val="single" w:sz="4" w:space="0" w:color="000000"/>
              <w:bottom w:val="single" w:sz="4" w:space="0" w:color="000000"/>
            </w:tcBorders>
          </w:tcPr>
          <w:p w14:paraId="52B6C3A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487DD1D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D10DA16" w14:textId="77777777" w:rsidTr="001F140B">
        <w:trPr>
          <w:trHeight w:val="165"/>
        </w:trPr>
        <w:tc>
          <w:tcPr>
            <w:tcW w:w="3510" w:type="dxa"/>
            <w:vMerge/>
            <w:tcBorders>
              <w:top w:val="single" w:sz="4" w:space="0" w:color="000000"/>
              <w:left w:val="single" w:sz="4" w:space="0" w:color="000000"/>
              <w:bottom w:val="single" w:sz="4" w:space="0" w:color="000000"/>
            </w:tcBorders>
          </w:tcPr>
          <w:p w14:paraId="63A02FF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135CDD2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6C9D643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6D1A17D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48AC1FCA" w14:textId="77777777" w:rsidTr="001F140B">
        <w:trPr>
          <w:trHeight w:val="300"/>
        </w:trPr>
        <w:tc>
          <w:tcPr>
            <w:tcW w:w="3510" w:type="dxa"/>
            <w:vMerge/>
            <w:tcBorders>
              <w:top w:val="single" w:sz="4" w:space="0" w:color="000000"/>
              <w:left w:val="single" w:sz="4" w:space="0" w:color="000000"/>
              <w:bottom w:val="single" w:sz="4" w:space="0" w:color="000000"/>
            </w:tcBorders>
          </w:tcPr>
          <w:p w14:paraId="2A8B4F2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3D67E70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5617C8C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97F033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35A2B56"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0E4C600D" w14:textId="77777777" w:rsidR="0035726B" w:rsidRDefault="00D42446"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r>
              <w:rPr>
                <w:bCs/>
                <w:sz w:val="20"/>
                <w:szCs w:val="20"/>
              </w:rPr>
              <w:t>Тема 2.5.</w:t>
            </w:r>
            <w:r w:rsidR="0035726B">
              <w:rPr>
                <w:sz w:val="20"/>
                <w:szCs w:val="20"/>
              </w:rPr>
              <w:t xml:space="preserve">. Основы здорового образа жизни </w:t>
            </w:r>
          </w:p>
          <w:p w14:paraId="230D9A2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613" w:type="dxa"/>
            <w:vMerge w:val="restart"/>
            <w:tcBorders>
              <w:top w:val="single" w:sz="4" w:space="0" w:color="000000"/>
              <w:left w:val="single" w:sz="4" w:space="0" w:color="000000"/>
              <w:bottom w:val="single" w:sz="4" w:space="0" w:color="000000"/>
            </w:tcBorders>
          </w:tcPr>
          <w:p w14:paraId="5BDEC1CC" w14:textId="77777777" w:rsidR="0035726B" w:rsidRDefault="0035726B"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r>
              <w:rPr>
                <w:sz w:val="20"/>
                <w:szCs w:val="20"/>
              </w:rPr>
              <w:t>Основы здорового образа жизни и его взаимосвязь с общей культурой индивида.</w:t>
            </w:r>
          </w:p>
          <w:p w14:paraId="0BBD98D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val="restart"/>
            <w:tcBorders>
              <w:top w:val="single" w:sz="4" w:space="0" w:color="000000"/>
              <w:left w:val="single" w:sz="4" w:space="0" w:color="000000"/>
              <w:bottom w:val="single" w:sz="4" w:space="0" w:color="000000"/>
            </w:tcBorders>
          </w:tcPr>
          <w:p w14:paraId="039D088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A5D2B7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2343A63" w14:textId="77777777" w:rsidTr="001F140B">
        <w:trPr>
          <w:trHeight w:val="150"/>
        </w:trPr>
        <w:tc>
          <w:tcPr>
            <w:tcW w:w="3510" w:type="dxa"/>
            <w:vMerge/>
            <w:tcBorders>
              <w:top w:val="single" w:sz="4" w:space="0" w:color="000000"/>
              <w:left w:val="single" w:sz="4" w:space="0" w:color="000000"/>
              <w:bottom w:val="single" w:sz="4" w:space="0" w:color="000000"/>
            </w:tcBorders>
          </w:tcPr>
          <w:p w14:paraId="553D3C5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293F9A2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0808F8B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5B3A9A0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0FF5B9C4" w14:textId="77777777" w:rsidTr="001F140B">
        <w:trPr>
          <w:trHeight w:val="200"/>
        </w:trPr>
        <w:tc>
          <w:tcPr>
            <w:tcW w:w="3510" w:type="dxa"/>
            <w:vMerge/>
            <w:tcBorders>
              <w:top w:val="single" w:sz="4" w:space="0" w:color="000000"/>
              <w:left w:val="single" w:sz="4" w:space="0" w:color="000000"/>
              <w:bottom w:val="single" w:sz="4" w:space="0" w:color="000000"/>
            </w:tcBorders>
          </w:tcPr>
          <w:p w14:paraId="58B0D01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122CD4F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5CF28E7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0509F2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D90A0A9"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60E4429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2.6.</w:t>
            </w:r>
            <w:r>
              <w:rPr>
                <w:sz w:val="20"/>
                <w:szCs w:val="20"/>
              </w:rPr>
              <w:t>Изучение техники высокого старта.</w:t>
            </w:r>
          </w:p>
        </w:tc>
        <w:tc>
          <w:tcPr>
            <w:tcW w:w="9613" w:type="dxa"/>
            <w:vMerge w:val="restart"/>
            <w:tcBorders>
              <w:top w:val="single" w:sz="4" w:space="0" w:color="000000"/>
              <w:left w:val="single" w:sz="4" w:space="0" w:color="000000"/>
              <w:bottom w:val="single" w:sz="4" w:space="0" w:color="000000"/>
            </w:tcBorders>
          </w:tcPr>
          <w:p w14:paraId="2FDB38AE"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Повторение техники бега на дистанции: движение ног, постановка ступней, работа рук, положение туловища. Стартовый разгон, эстафетный бег.</w:t>
            </w:r>
          </w:p>
        </w:tc>
        <w:tc>
          <w:tcPr>
            <w:tcW w:w="948" w:type="dxa"/>
            <w:vMerge w:val="restart"/>
            <w:tcBorders>
              <w:top w:val="single" w:sz="4" w:space="0" w:color="000000"/>
              <w:left w:val="single" w:sz="4" w:space="0" w:color="000000"/>
              <w:bottom w:val="single" w:sz="4" w:space="0" w:color="000000"/>
            </w:tcBorders>
          </w:tcPr>
          <w:p w14:paraId="081A29E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EC7443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0A97BF5" w14:textId="77777777" w:rsidTr="001F140B">
        <w:trPr>
          <w:trHeight w:val="165"/>
        </w:trPr>
        <w:tc>
          <w:tcPr>
            <w:tcW w:w="3510" w:type="dxa"/>
            <w:vMerge/>
            <w:tcBorders>
              <w:top w:val="single" w:sz="4" w:space="0" w:color="000000"/>
              <w:left w:val="single" w:sz="4" w:space="0" w:color="000000"/>
              <w:bottom w:val="single" w:sz="4" w:space="0" w:color="000000"/>
            </w:tcBorders>
          </w:tcPr>
          <w:p w14:paraId="6070538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50413DA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1E81BA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707A58B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38E6C2FB" w14:textId="77777777" w:rsidTr="001F140B">
        <w:trPr>
          <w:trHeight w:val="227"/>
        </w:trPr>
        <w:tc>
          <w:tcPr>
            <w:tcW w:w="3510" w:type="dxa"/>
            <w:vMerge/>
            <w:tcBorders>
              <w:top w:val="single" w:sz="4" w:space="0" w:color="000000"/>
              <w:left w:val="single" w:sz="4" w:space="0" w:color="000000"/>
              <w:bottom w:val="single" w:sz="4" w:space="0" w:color="000000"/>
            </w:tcBorders>
          </w:tcPr>
          <w:p w14:paraId="2105310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5F35ECB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32C83F1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472A32A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5CE30BF" w14:textId="77777777" w:rsidTr="001F140B">
        <w:trPr>
          <w:trHeight w:val="240"/>
        </w:trPr>
        <w:tc>
          <w:tcPr>
            <w:tcW w:w="3510" w:type="dxa"/>
            <w:vMerge w:val="restart"/>
            <w:tcBorders>
              <w:top w:val="single" w:sz="4" w:space="0" w:color="000000"/>
              <w:left w:val="single" w:sz="4" w:space="0" w:color="000000"/>
              <w:bottom w:val="single" w:sz="4" w:space="0" w:color="000000"/>
            </w:tcBorders>
          </w:tcPr>
          <w:p w14:paraId="07D2F08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2.7.</w:t>
            </w:r>
            <w:r>
              <w:rPr>
                <w:sz w:val="20"/>
                <w:szCs w:val="20"/>
              </w:rPr>
              <w:t>Изучение техники бега на повороте дорожки (вираже).</w:t>
            </w:r>
          </w:p>
          <w:p w14:paraId="426125C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13" w:type="dxa"/>
            <w:vMerge w:val="restart"/>
            <w:tcBorders>
              <w:top w:val="single" w:sz="4" w:space="0" w:color="000000"/>
              <w:left w:val="single" w:sz="4" w:space="0" w:color="000000"/>
              <w:bottom w:val="single" w:sz="4" w:space="0" w:color="000000"/>
            </w:tcBorders>
          </w:tcPr>
          <w:p w14:paraId="23F2535A"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Эстафетный бег с этапами 50-100м. старты из различных и.п., варианты бега с изменением направления, бег с преодолением препятствий и на местности.</w:t>
            </w:r>
          </w:p>
          <w:p w14:paraId="22746F4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Контрольный бег на 400 м.</w:t>
            </w:r>
          </w:p>
        </w:tc>
        <w:tc>
          <w:tcPr>
            <w:tcW w:w="948" w:type="dxa"/>
            <w:vMerge w:val="restart"/>
            <w:tcBorders>
              <w:top w:val="single" w:sz="4" w:space="0" w:color="000000"/>
              <w:left w:val="single" w:sz="4" w:space="0" w:color="000000"/>
              <w:bottom w:val="single" w:sz="4" w:space="0" w:color="000000"/>
            </w:tcBorders>
          </w:tcPr>
          <w:p w14:paraId="67DE9B0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1EDAB3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0A68A80" w14:textId="77777777" w:rsidTr="001F140B">
        <w:trPr>
          <w:trHeight w:val="180"/>
        </w:trPr>
        <w:tc>
          <w:tcPr>
            <w:tcW w:w="3510" w:type="dxa"/>
            <w:vMerge/>
            <w:tcBorders>
              <w:top w:val="single" w:sz="4" w:space="0" w:color="000000"/>
              <w:left w:val="single" w:sz="4" w:space="0" w:color="000000"/>
              <w:bottom w:val="single" w:sz="4" w:space="0" w:color="000000"/>
            </w:tcBorders>
          </w:tcPr>
          <w:p w14:paraId="0231127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2F9D20B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39FBDD2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0E5FEA2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61F148B0" w14:textId="77777777" w:rsidTr="001F140B">
        <w:trPr>
          <w:trHeight w:val="360"/>
        </w:trPr>
        <w:tc>
          <w:tcPr>
            <w:tcW w:w="3510" w:type="dxa"/>
            <w:vMerge/>
            <w:tcBorders>
              <w:top w:val="single" w:sz="4" w:space="0" w:color="000000"/>
              <w:left w:val="single" w:sz="4" w:space="0" w:color="000000"/>
              <w:bottom w:val="single" w:sz="4" w:space="0" w:color="000000"/>
            </w:tcBorders>
          </w:tcPr>
          <w:p w14:paraId="601C0A0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2EBA350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3890BF4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2407FFE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9ABA467" w14:textId="77777777" w:rsidTr="001F140B">
        <w:trPr>
          <w:trHeight w:val="315"/>
        </w:trPr>
        <w:tc>
          <w:tcPr>
            <w:tcW w:w="3510" w:type="dxa"/>
            <w:vMerge w:val="restart"/>
            <w:tcBorders>
              <w:top w:val="single" w:sz="4" w:space="0" w:color="000000"/>
              <w:left w:val="single" w:sz="4" w:space="0" w:color="000000"/>
              <w:bottom w:val="single" w:sz="4" w:space="0" w:color="000000"/>
            </w:tcBorders>
          </w:tcPr>
          <w:p w14:paraId="007E66E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2.8</w:t>
            </w:r>
            <w:r w:rsidR="0035726B">
              <w:rPr>
                <w:sz w:val="20"/>
                <w:szCs w:val="20"/>
              </w:rPr>
              <w:t xml:space="preserve"> Требования к учащимся. Спортивные традиции техникума.</w:t>
            </w:r>
          </w:p>
        </w:tc>
        <w:tc>
          <w:tcPr>
            <w:tcW w:w="9613" w:type="dxa"/>
            <w:vMerge w:val="restart"/>
            <w:tcBorders>
              <w:top w:val="single" w:sz="4" w:space="0" w:color="000000"/>
              <w:left w:val="single" w:sz="4" w:space="0" w:color="000000"/>
              <w:bottom w:val="single" w:sz="4" w:space="0" w:color="000000"/>
            </w:tcBorders>
          </w:tcPr>
          <w:p w14:paraId="0C3D582D"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sz w:val="20"/>
                <w:szCs w:val="20"/>
              </w:rPr>
            </w:pPr>
            <w:r>
              <w:rPr>
                <w:sz w:val="20"/>
                <w:szCs w:val="20"/>
              </w:rPr>
              <w:t>Требования к учащимся. Спортивные традиции техникума.</w:t>
            </w:r>
          </w:p>
        </w:tc>
        <w:tc>
          <w:tcPr>
            <w:tcW w:w="948" w:type="dxa"/>
            <w:vMerge w:val="restart"/>
            <w:tcBorders>
              <w:top w:val="single" w:sz="4" w:space="0" w:color="000000"/>
              <w:left w:val="single" w:sz="4" w:space="0" w:color="000000"/>
              <w:bottom w:val="single" w:sz="4" w:space="0" w:color="000000"/>
            </w:tcBorders>
          </w:tcPr>
          <w:p w14:paraId="286C5DB0" w14:textId="77777777" w:rsidR="00D42446" w:rsidRPr="00E45D85" w:rsidRDefault="00E45D85"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lang w:val="en-US"/>
              </w:rPr>
            </w:pPr>
            <w:r>
              <w:rPr>
                <w:bCs/>
                <w:i/>
                <w:sz w:val="20"/>
                <w:szCs w:val="20"/>
                <w:lang w:val="en-US"/>
              </w:rPr>
              <w:t>1</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052F5C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2999876" w14:textId="77777777" w:rsidTr="001F140B">
        <w:trPr>
          <w:trHeight w:val="165"/>
        </w:trPr>
        <w:tc>
          <w:tcPr>
            <w:tcW w:w="3510" w:type="dxa"/>
            <w:vMerge/>
            <w:tcBorders>
              <w:top w:val="single" w:sz="4" w:space="0" w:color="000000"/>
              <w:left w:val="single" w:sz="4" w:space="0" w:color="000000"/>
              <w:bottom w:val="single" w:sz="4" w:space="0" w:color="000000"/>
            </w:tcBorders>
          </w:tcPr>
          <w:p w14:paraId="78CEE22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33C5D63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47B8E2A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1ADC5AF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09B425BB" w14:textId="77777777" w:rsidTr="001F140B">
        <w:trPr>
          <w:trHeight w:val="200"/>
        </w:trPr>
        <w:tc>
          <w:tcPr>
            <w:tcW w:w="3510" w:type="dxa"/>
            <w:vMerge/>
            <w:tcBorders>
              <w:top w:val="single" w:sz="4" w:space="0" w:color="000000"/>
              <w:left w:val="single" w:sz="4" w:space="0" w:color="000000"/>
              <w:bottom w:val="single" w:sz="4" w:space="0" w:color="000000"/>
            </w:tcBorders>
          </w:tcPr>
          <w:p w14:paraId="297A903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5DFBE51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390DCB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0770B3F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565D681C" w14:textId="77777777" w:rsidTr="001F140B">
        <w:trPr>
          <w:trHeight w:val="330"/>
        </w:trPr>
        <w:tc>
          <w:tcPr>
            <w:tcW w:w="3510" w:type="dxa"/>
            <w:vMerge w:val="restart"/>
            <w:tcBorders>
              <w:top w:val="single" w:sz="4" w:space="0" w:color="000000"/>
              <w:left w:val="single" w:sz="4" w:space="0" w:color="000000"/>
              <w:bottom w:val="single" w:sz="4" w:space="0" w:color="000000"/>
            </w:tcBorders>
          </w:tcPr>
          <w:p w14:paraId="5F18301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2.9.</w:t>
            </w:r>
            <w:r>
              <w:rPr>
                <w:sz w:val="20"/>
                <w:szCs w:val="20"/>
              </w:rPr>
              <w:t xml:space="preserve">Изучение техники метания в </w:t>
            </w:r>
            <w:r>
              <w:rPr>
                <w:sz w:val="20"/>
                <w:szCs w:val="20"/>
              </w:rPr>
              <w:lastRenderedPageBreak/>
              <w:t>цель и на дальность.</w:t>
            </w:r>
          </w:p>
          <w:p w14:paraId="3DFA45F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13" w:type="dxa"/>
            <w:vMerge w:val="restart"/>
            <w:tcBorders>
              <w:top w:val="single" w:sz="4" w:space="0" w:color="000000"/>
              <w:left w:val="single" w:sz="4" w:space="0" w:color="000000"/>
              <w:bottom w:val="single" w:sz="4" w:space="0" w:color="000000"/>
            </w:tcBorders>
          </w:tcPr>
          <w:p w14:paraId="455BCE01"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lastRenderedPageBreak/>
              <w:t xml:space="preserve">П.П. </w:t>
            </w:r>
            <w:r w:rsidR="00D42446">
              <w:rPr>
                <w:sz w:val="20"/>
                <w:szCs w:val="20"/>
              </w:rPr>
              <w:t xml:space="preserve">Метание теннисного мяча и мяча 150 г с места на дальность,  в горизонтальную и вертикальную цель </w:t>
            </w:r>
            <w:r w:rsidR="00D42446">
              <w:rPr>
                <w:sz w:val="20"/>
                <w:szCs w:val="20"/>
              </w:rPr>
              <w:lastRenderedPageBreak/>
              <w:t xml:space="preserve">(1х1 м) с расстояния до 20 м. Повторение техники метания мяча в цель из положения лежа. </w:t>
            </w:r>
          </w:p>
          <w:p w14:paraId="6DFAE70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Развитие двигательных качеств. Проведение экспересс-тестов.</w:t>
            </w:r>
          </w:p>
        </w:tc>
        <w:tc>
          <w:tcPr>
            <w:tcW w:w="948" w:type="dxa"/>
            <w:vMerge w:val="restart"/>
            <w:tcBorders>
              <w:top w:val="single" w:sz="4" w:space="0" w:color="000000"/>
              <w:left w:val="single" w:sz="4" w:space="0" w:color="000000"/>
              <w:bottom w:val="single" w:sz="4" w:space="0" w:color="000000"/>
            </w:tcBorders>
          </w:tcPr>
          <w:p w14:paraId="4D7F1D7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lastRenderedPageBreak/>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209A312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65613CB" w14:textId="77777777" w:rsidTr="001F140B">
        <w:trPr>
          <w:trHeight w:val="180"/>
        </w:trPr>
        <w:tc>
          <w:tcPr>
            <w:tcW w:w="3510" w:type="dxa"/>
            <w:vMerge/>
            <w:tcBorders>
              <w:top w:val="single" w:sz="4" w:space="0" w:color="000000"/>
              <w:left w:val="single" w:sz="4" w:space="0" w:color="000000"/>
              <w:bottom w:val="single" w:sz="4" w:space="0" w:color="000000"/>
            </w:tcBorders>
          </w:tcPr>
          <w:p w14:paraId="586FCF1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5467914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43DED7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76CB0A4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6AF7D375" w14:textId="77777777" w:rsidTr="001F140B">
        <w:trPr>
          <w:trHeight w:val="270"/>
        </w:trPr>
        <w:tc>
          <w:tcPr>
            <w:tcW w:w="3510" w:type="dxa"/>
            <w:vMerge/>
            <w:tcBorders>
              <w:top w:val="single" w:sz="4" w:space="0" w:color="000000"/>
              <w:left w:val="single" w:sz="4" w:space="0" w:color="000000"/>
              <w:bottom w:val="single" w:sz="4" w:space="0" w:color="000000"/>
            </w:tcBorders>
          </w:tcPr>
          <w:p w14:paraId="0F42300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7939823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E45539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34A5B3E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p w14:paraId="53F4A20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42446" w14:paraId="070A096D" w14:textId="77777777" w:rsidTr="001F140B">
        <w:trPr>
          <w:trHeight w:val="225"/>
        </w:trPr>
        <w:tc>
          <w:tcPr>
            <w:tcW w:w="3510" w:type="dxa"/>
            <w:vMerge w:val="restart"/>
            <w:tcBorders>
              <w:top w:val="single" w:sz="4" w:space="0" w:color="000000"/>
              <w:left w:val="single" w:sz="4" w:space="0" w:color="000000"/>
              <w:bottom w:val="single" w:sz="4" w:space="0" w:color="000000"/>
            </w:tcBorders>
          </w:tcPr>
          <w:p w14:paraId="40781A3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2.10.</w:t>
            </w:r>
            <w:r>
              <w:rPr>
                <w:sz w:val="20"/>
                <w:szCs w:val="20"/>
              </w:rPr>
              <w:t>Повторение техники метания в цель и на дальность.</w:t>
            </w:r>
          </w:p>
        </w:tc>
        <w:tc>
          <w:tcPr>
            <w:tcW w:w="9613" w:type="dxa"/>
            <w:vMerge w:val="restart"/>
            <w:tcBorders>
              <w:top w:val="single" w:sz="4" w:space="0" w:color="000000"/>
              <w:left w:val="single" w:sz="4" w:space="0" w:color="000000"/>
              <w:bottom w:val="single" w:sz="4" w:space="0" w:color="000000"/>
            </w:tcBorders>
          </w:tcPr>
          <w:p w14:paraId="5A92098A"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Бросок набивного мяча (2-3 кг) двумя руками из различных исходных положений с места. Совершенствование техники метания мяча в цель с положения лежа. Повторение техники метания мяча с четырех шагов разбега.</w:t>
            </w:r>
          </w:p>
          <w:p w14:paraId="2F84EC5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Развитие двигательных качеств.</w:t>
            </w:r>
          </w:p>
        </w:tc>
        <w:tc>
          <w:tcPr>
            <w:tcW w:w="948" w:type="dxa"/>
            <w:vMerge w:val="restart"/>
            <w:tcBorders>
              <w:top w:val="single" w:sz="4" w:space="0" w:color="000000"/>
              <w:left w:val="single" w:sz="4" w:space="0" w:color="000000"/>
              <w:bottom w:val="single" w:sz="4" w:space="0" w:color="000000"/>
            </w:tcBorders>
          </w:tcPr>
          <w:p w14:paraId="196CA7F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7873A19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DC2998E" w14:textId="77777777" w:rsidTr="001F140B">
        <w:trPr>
          <w:trHeight w:val="225"/>
        </w:trPr>
        <w:tc>
          <w:tcPr>
            <w:tcW w:w="3510" w:type="dxa"/>
            <w:vMerge/>
            <w:tcBorders>
              <w:top w:val="single" w:sz="4" w:space="0" w:color="000000"/>
              <w:left w:val="single" w:sz="4" w:space="0" w:color="000000"/>
              <w:bottom w:val="single" w:sz="4" w:space="0" w:color="000000"/>
            </w:tcBorders>
          </w:tcPr>
          <w:p w14:paraId="271854A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6B74F53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00EF472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768A2BE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22CD54C5" w14:textId="77777777" w:rsidTr="001F140B">
        <w:trPr>
          <w:trHeight w:val="525"/>
        </w:trPr>
        <w:tc>
          <w:tcPr>
            <w:tcW w:w="3510" w:type="dxa"/>
            <w:vMerge/>
            <w:tcBorders>
              <w:top w:val="single" w:sz="4" w:space="0" w:color="000000"/>
              <w:left w:val="single" w:sz="4" w:space="0" w:color="000000"/>
              <w:bottom w:val="single" w:sz="4" w:space="0" w:color="000000"/>
            </w:tcBorders>
          </w:tcPr>
          <w:p w14:paraId="1D89A5C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4AA21F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4DE66DB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1C0C66B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F79652D"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3A39DEB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2.11.</w:t>
            </w:r>
            <w:r>
              <w:rPr>
                <w:sz w:val="20"/>
                <w:szCs w:val="20"/>
              </w:rPr>
              <w:t>Совершенствование техники метания мяча в цель.</w:t>
            </w:r>
          </w:p>
        </w:tc>
        <w:tc>
          <w:tcPr>
            <w:tcW w:w="9613" w:type="dxa"/>
            <w:vMerge w:val="restart"/>
            <w:tcBorders>
              <w:top w:val="single" w:sz="4" w:space="0" w:color="000000"/>
              <w:left w:val="single" w:sz="4" w:space="0" w:color="000000"/>
              <w:bottom w:val="single" w:sz="4" w:space="0" w:color="000000"/>
            </w:tcBorders>
          </w:tcPr>
          <w:p w14:paraId="5920C699"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Оценка техники метания мяча в цель из положения лежа.</w:t>
            </w:r>
          </w:p>
          <w:p w14:paraId="596FD26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Сдача контрольных нормативов в беге на 1000 м.</w:t>
            </w:r>
          </w:p>
        </w:tc>
        <w:tc>
          <w:tcPr>
            <w:tcW w:w="948" w:type="dxa"/>
            <w:vMerge w:val="restart"/>
            <w:tcBorders>
              <w:top w:val="single" w:sz="4" w:space="0" w:color="000000"/>
              <w:left w:val="single" w:sz="4" w:space="0" w:color="000000"/>
              <w:bottom w:val="single" w:sz="4" w:space="0" w:color="000000"/>
            </w:tcBorders>
          </w:tcPr>
          <w:p w14:paraId="31E82FD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380CE5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FF30182" w14:textId="77777777" w:rsidTr="001F140B">
        <w:trPr>
          <w:trHeight w:val="195"/>
        </w:trPr>
        <w:tc>
          <w:tcPr>
            <w:tcW w:w="3510" w:type="dxa"/>
            <w:vMerge/>
            <w:tcBorders>
              <w:top w:val="single" w:sz="4" w:space="0" w:color="000000"/>
              <w:left w:val="single" w:sz="4" w:space="0" w:color="000000"/>
              <w:bottom w:val="single" w:sz="4" w:space="0" w:color="000000"/>
            </w:tcBorders>
          </w:tcPr>
          <w:p w14:paraId="1F2B73A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61015EE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sz w:val="20"/>
                <w:szCs w:val="20"/>
              </w:rPr>
            </w:pPr>
          </w:p>
        </w:tc>
        <w:tc>
          <w:tcPr>
            <w:tcW w:w="948" w:type="dxa"/>
            <w:vMerge/>
            <w:tcBorders>
              <w:top w:val="single" w:sz="4" w:space="0" w:color="000000"/>
              <w:left w:val="single" w:sz="4" w:space="0" w:color="000000"/>
              <w:bottom w:val="single" w:sz="4" w:space="0" w:color="000000"/>
            </w:tcBorders>
          </w:tcPr>
          <w:p w14:paraId="0CA3BB5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0055A04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6BD9B566" w14:textId="77777777" w:rsidTr="001F140B">
        <w:trPr>
          <w:trHeight w:val="363"/>
        </w:trPr>
        <w:tc>
          <w:tcPr>
            <w:tcW w:w="3510" w:type="dxa"/>
            <w:vMerge/>
            <w:tcBorders>
              <w:top w:val="single" w:sz="4" w:space="0" w:color="000000"/>
              <w:left w:val="single" w:sz="4" w:space="0" w:color="000000"/>
              <w:bottom w:val="single" w:sz="4" w:space="0" w:color="000000"/>
            </w:tcBorders>
          </w:tcPr>
          <w:p w14:paraId="588DD52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543659C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sz w:val="20"/>
                <w:szCs w:val="20"/>
              </w:rPr>
            </w:pPr>
          </w:p>
        </w:tc>
        <w:tc>
          <w:tcPr>
            <w:tcW w:w="948" w:type="dxa"/>
            <w:vMerge/>
            <w:tcBorders>
              <w:top w:val="single" w:sz="4" w:space="0" w:color="000000"/>
              <w:left w:val="single" w:sz="4" w:space="0" w:color="000000"/>
              <w:bottom w:val="single" w:sz="4" w:space="0" w:color="000000"/>
            </w:tcBorders>
          </w:tcPr>
          <w:p w14:paraId="441F451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7EAA71B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49142CCE" w14:textId="77777777" w:rsidTr="001F140B">
        <w:trPr>
          <w:trHeight w:val="225"/>
        </w:trPr>
        <w:tc>
          <w:tcPr>
            <w:tcW w:w="3510" w:type="dxa"/>
            <w:vMerge w:val="restart"/>
            <w:tcBorders>
              <w:top w:val="single" w:sz="4" w:space="0" w:color="000000"/>
              <w:left w:val="single" w:sz="4" w:space="0" w:color="000000"/>
              <w:bottom w:val="single" w:sz="4" w:space="0" w:color="000000"/>
            </w:tcBorders>
          </w:tcPr>
          <w:p w14:paraId="1A10F92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2.12.</w:t>
            </w:r>
            <w:r>
              <w:rPr>
                <w:sz w:val="20"/>
                <w:szCs w:val="20"/>
              </w:rPr>
              <w:t>Повторение бега на короткие дистанции.</w:t>
            </w:r>
          </w:p>
          <w:p w14:paraId="1833F53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p>
        </w:tc>
        <w:tc>
          <w:tcPr>
            <w:tcW w:w="9613" w:type="dxa"/>
            <w:vMerge w:val="restart"/>
            <w:tcBorders>
              <w:top w:val="single" w:sz="4" w:space="0" w:color="000000"/>
              <w:left w:val="single" w:sz="4" w:space="0" w:color="000000"/>
              <w:bottom w:val="single" w:sz="4" w:space="0" w:color="000000"/>
            </w:tcBorders>
          </w:tcPr>
          <w:p w14:paraId="1C52E57F"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Старт и стартовый разбег, бег по дистанции и финиширование. Варианты челночного бега  3х10, 4х9  (с кубиками). Сдача контрольных нормативов метании гранаты.</w:t>
            </w:r>
          </w:p>
        </w:tc>
        <w:tc>
          <w:tcPr>
            <w:tcW w:w="948" w:type="dxa"/>
            <w:vMerge w:val="restart"/>
            <w:tcBorders>
              <w:top w:val="single" w:sz="4" w:space="0" w:color="000000"/>
              <w:left w:val="single" w:sz="4" w:space="0" w:color="000000"/>
              <w:bottom w:val="single" w:sz="4" w:space="0" w:color="000000"/>
            </w:tcBorders>
          </w:tcPr>
          <w:p w14:paraId="333AFA8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78AABCA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404E845A" w14:textId="77777777" w:rsidTr="001F140B">
        <w:trPr>
          <w:trHeight w:val="225"/>
        </w:trPr>
        <w:tc>
          <w:tcPr>
            <w:tcW w:w="3510" w:type="dxa"/>
            <w:vMerge/>
            <w:tcBorders>
              <w:top w:val="single" w:sz="4" w:space="0" w:color="000000"/>
              <w:left w:val="single" w:sz="4" w:space="0" w:color="000000"/>
              <w:bottom w:val="single" w:sz="4" w:space="0" w:color="000000"/>
            </w:tcBorders>
          </w:tcPr>
          <w:p w14:paraId="2607C87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13A2006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48F554D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06C4A08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180222A9" w14:textId="77777777" w:rsidTr="001F140B">
        <w:trPr>
          <w:trHeight w:val="375"/>
        </w:trPr>
        <w:tc>
          <w:tcPr>
            <w:tcW w:w="3510" w:type="dxa"/>
            <w:vMerge/>
            <w:tcBorders>
              <w:top w:val="single" w:sz="4" w:space="0" w:color="000000"/>
              <w:left w:val="single" w:sz="4" w:space="0" w:color="000000"/>
              <w:bottom w:val="single" w:sz="4" w:space="0" w:color="000000"/>
            </w:tcBorders>
          </w:tcPr>
          <w:p w14:paraId="1F38447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CA765E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4CFDB64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3C4757D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13CED02" w14:textId="77777777" w:rsidTr="001F140B">
        <w:trPr>
          <w:trHeight w:val="240"/>
        </w:trPr>
        <w:tc>
          <w:tcPr>
            <w:tcW w:w="3510" w:type="dxa"/>
            <w:vMerge w:val="restart"/>
            <w:tcBorders>
              <w:top w:val="single" w:sz="4" w:space="0" w:color="000000"/>
              <w:left w:val="single" w:sz="4" w:space="0" w:color="000000"/>
              <w:bottom w:val="single" w:sz="4" w:space="0" w:color="000000"/>
            </w:tcBorders>
          </w:tcPr>
          <w:p w14:paraId="24F8666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pPr>
            <w:r>
              <w:rPr>
                <w:bCs/>
                <w:sz w:val="20"/>
                <w:szCs w:val="20"/>
              </w:rPr>
              <w:t>Тема 2.13.</w:t>
            </w:r>
          </w:p>
          <w:p w14:paraId="687DD31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Совершенствование техники специальных подготовительных упражнений.</w:t>
            </w:r>
          </w:p>
          <w:p w14:paraId="3E18DAE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p>
        </w:tc>
        <w:tc>
          <w:tcPr>
            <w:tcW w:w="9613" w:type="dxa"/>
            <w:vMerge w:val="restart"/>
            <w:tcBorders>
              <w:top w:val="single" w:sz="4" w:space="0" w:color="000000"/>
              <w:left w:val="single" w:sz="4" w:space="0" w:color="000000"/>
              <w:bottom w:val="single" w:sz="4" w:space="0" w:color="000000"/>
            </w:tcBorders>
          </w:tcPr>
          <w:p w14:paraId="5A9186F6"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Прыжки и многоскоки, стартовый разгон. Развитие общей выносливости (равномерный бег500 м). повторение техники преодоления вертикальных и горизонтальных препятствий.</w:t>
            </w:r>
          </w:p>
          <w:p w14:paraId="1BF35F1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Проведение экспресс-тестов.</w:t>
            </w:r>
          </w:p>
        </w:tc>
        <w:tc>
          <w:tcPr>
            <w:tcW w:w="948" w:type="dxa"/>
            <w:vMerge w:val="restart"/>
            <w:tcBorders>
              <w:top w:val="single" w:sz="4" w:space="0" w:color="000000"/>
              <w:left w:val="single" w:sz="4" w:space="0" w:color="000000"/>
              <w:bottom w:val="single" w:sz="4" w:space="0" w:color="000000"/>
            </w:tcBorders>
          </w:tcPr>
          <w:p w14:paraId="6292BE8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2A4397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C2D8756" w14:textId="77777777" w:rsidTr="001F140B">
        <w:trPr>
          <w:trHeight w:val="180"/>
        </w:trPr>
        <w:tc>
          <w:tcPr>
            <w:tcW w:w="3510" w:type="dxa"/>
            <w:vMerge/>
            <w:tcBorders>
              <w:top w:val="single" w:sz="4" w:space="0" w:color="000000"/>
              <w:left w:val="single" w:sz="4" w:space="0" w:color="000000"/>
              <w:bottom w:val="single" w:sz="4" w:space="0" w:color="000000"/>
            </w:tcBorders>
          </w:tcPr>
          <w:p w14:paraId="795D45B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0A4824B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0CB66DC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4D9D720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7BC6F575" w14:textId="77777777" w:rsidTr="001F140B">
        <w:trPr>
          <w:trHeight w:val="231"/>
        </w:trPr>
        <w:tc>
          <w:tcPr>
            <w:tcW w:w="3510" w:type="dxa"/>
            <w:vMerge/>
            <w:tcBorders>
              <w:top w:val="single" w:sz="4" w:space="0" w:color="000000"/>
              <w:left w:val="single" w:sz="4" w:space="0" w:color="000000"/>
              <w:bottom w:val="single" w:sz="4" w:space="0" w:color="000000"/>
            </w:tcBorders>
          </w:tcPr>
          <w:p w14:paraId="69ADB89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88E9A1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1B986F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57CB20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CC8BF9D"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1AC382D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2.14.</w:t>
            </w:r>
            <w:r>
              <w:rPr>
                <w:sz w:val="20"/>
                <w:szCs w:val="20"/>
              </w:rPr>
              <w:t>Совершенствование техники специальных подготовительных упражнений.</w:t>
            </w:r>
          </w:p>
          <w:p w14:paraId="597E426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p>
        </w:tc>
        <w:tc>
          <w:tcPr>
            <w:tcW w:w="9613" w:type="dxa"/>
            <w:vMerge w:val="restart"/>
            <w:tcBorders>
              <w:top w:val="single" w:sz="4" w:space="0" w:color="000000"/>
              <w:left w:val="single" w:sz="4" w:space="0" w:color="000000"/>
              <w:bottom w:val="single" w:sz="4" w:space="0" w:color="000000"/>
            </w:tcBorders>
          </w:tcPr>
          <w:p w14:paraId="5BC61EEA"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Сдача контрольных нормативов: челночный бег 4х9 (с кубиками); 3х10.</w:t>
            </w:r>
          </w:p>
          <w:p w14:paraId="5A9CEB5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Развитие скорости. Развитие двигательных качеств.</w:t>
            </w:r>
          </w:p>
        </w:tc>
        <w:tc>
          <w:tcPr>
            <w:tcW w:w="948" w:type="dxa"/>
            <w:vMerge w:val="restart"/>
            <w:tcBorders>
              <w:top w:val="single" w:sz="4" w:space="0" w:color="000000"/>
              <w:left w:val="single" w:sz="4" w:space="0" w:color="000000"/>
              <w:bottom w:val="single" w:sz="4" w:space="0" w:color="000000"/>
            </w:tcBorders>
          </w:tcPr>
          <w:p w14:paraId="50FE78B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4D6A298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51144988" w14:textId="77777777" w:rsidTr="001F140B">
        <w:trPr>
          <w:trHeight w:val="150"/>
        </w:trPr>
        <w:tc>
          <w:tcPr>
            <w:tcW w:w="3510" w:type="dxa"/>
            <w:vMerge/>
            <w:tcBorders>
              <w:top w:val="single" w:sz="4" w:space="0" w:color="000000"/>
              <w:left w:val="single" w:sz="4" w:space="0" w:color="000000"/>
              <w:bottom w:val="single" w:sz="4" w:space="0" w:color="000000"/>
            </w:tcBorders>
          </w:tcPr>
          <w:p w14:paraId="3C6BEF7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13CF2ED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0E4553F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14B3CEE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7BBC9B68" w14:textId="77777777" w:rsidTr="001F140B">
        <w:trPr>
          <w:trHeight w:val="387"/>
        </w:trPr>
        <w:tc>
          <w:tcPr>
            <w:tcW w:w="3510" w:type="dxa"/>
            <w:vMerge/>
            <w:tcBorders>
              <w:top w:val="single" w:sz="4" w:space="0" w:color="000000"/>
              <w:left w:val="single" w:sz="4" w:space="0" w:color="000000"/>
              <w:bottom w:val="single" w:sz="4" w:space="0" w:color="000000"/>
            </w:tcBorders>
          </w:tcPr>
          <w:p w14:paraId="1255BE4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7E7245E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00F1403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42380FA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35726B" w14:paraId="5892EF18" w14:textId="77777777" w:rsidTr="001F140B">
        <w:trPr>
          <w:trHeight w:val="200"/>
        </w:trPr>
        <w:tc>
          <w:tcPr>
            <w:tcW w:w="3510" w:type="dxa"/>
            <w:tcBorders>
              <w:top w:val="single" w:sz="4" w:space="0" w:color="000000"/>
              <w:left w:val="single" w:sz="4" w:space="0" w:color="000000"/>
              <w:bottom w:val="single" w:sz="4" w:space="0" w:color="000000"/>
            </w:tcBorders>
          </w:tcPr>
          <w:p w14:paraId="0DA2DD1F"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sz w:val="20"/>
                <w:szCs w:val="20"/>
              </w:rPr>
            </w:pPr>
            <w:r>
              <w:rPr>
                <w:bCs/>
                <w:sz w:val="20"/>
                <w:szCs w:val="20"/>
              </w:rPr>
              <w:t>Тема 2.15. Прыжки в длину.</w:t>
            </w:r>
          </w:p>
        </w:tc>
        <w:tc>
          <w:tcPr>
            <w:tcW w:w="9613" w:type="dxa"/>
            <w:tcBorders>
              <w:top w:val="single" w:sz="4" w:space="0" w:color="000000"/>
              <w:left w:val="single" w:sz="4" w:space="0" w:color="000000"/>
              <w:bottom w:val="single" w:sz="4" w:space="0" w:color="000000"/>
            </w:tcBorders>
          </w:tcPr>
          <w:p w14:paraId="3C0996F3"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sz w:val="20"/>
                <w:szCs w:val="20"/>
              </w:rPr>
            </w:pPr>
            <w:r>
              <w:rPr>
                <w:sz w:val="20"/>
                <w:szCs w:val="20"/>
              </w:rPr>
              <w:t>П.П. Прыжки в длину с разбега способом «согнув колени»</w:t>
            </w:r>
          </w:p>
        </w:tc>
        <w:tc>
          <w:tcPr>
            <w:tcW w:w="948" w:type="dxa"/>
            <w:tcBorders>
              <w:top w:val="single" w:sz="4" w:space="0" w:color="000000"/>
              <w:left w:val="single" w:sz="4" w:space="0" w:color="000000"/>
              <w:bottom w:val="single" w:sz="4" w:space="0" w:color="000000"/>
            </w:tcBorders>
          </w:tcPr>
          <w:p w14:paraId="56F0B3F4"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B348303"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1168180"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17EB3FDE"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sz w:val="20"/>
                <w:szCs w:val="20"/>
              </w:rPr>
            </w:pPr>
            <w:r>
              <w:rPr>
                <w:bCs/>
                <w:sz w:val="20"/>
                <w:szCs w:val="20"/>
              </w:rPr>
              <w:t>Тема 2.16</w:t>
            </w:r>
            <w:r w:rsidR="00D42446">
              <w:rPr>
                <w:bCs/>
                <w:sz w:val="20"/>
                <w:szCs w:val="20"/>
              </w:rPr>
              <w:t>. Совершенствование скоростно-силовых способностей.</w:t>
            </w:r>
          </w:p>
        </w:tc>
        <w:tc>
          <w:tcPr>
            <w:tcW w:w="9613" w:type="dxa"/>
            <w:vMerge w:val="restart"/>
            <w:tcBorders>
              <w:top w:val="single" w:sz="4" w:space="0" w:color="000000"/>
              <w:left w:val="single" w:sz="4" w:space="0" w:color="000000"/>
              <w:bottom w:val="single" w:sz="4" w:space="0" w:color="000000"/>
            </w:tcBorders>
          </w:tcPr>
          <w:p w14:paraId="36FDDA73"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bCs/>
                <w:sz w:val="20"/>
                <w:szCs w:val="20"/>
              </w:rPr>
            </w:pPr>
            <w:r>
              <w:rPr>
                <w:sz w:val="20"/>
                <w:szCs w:val="20"/>
              </w:rPr>
              <w:t xml:space="preserve">П.П. </w:t>
            </w:r>
            <w:r w:rsidR="00D42446">
              <w:rPr>
                <w:bCs/>
                <w:sz w:val="20"/>
                <w:szCs w:val="20"/>
              </w:rPr>
              <w:t>Прыжки и многоскоки, метание в цель и на дальность разных снарядов из разных и.п., толкание ядра, набивных мячей, круговая тренировка.</w:t>
            </w:r>
          </w:p>
          <w:p w14:paraId="43B24D7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r>
              <w:rPr>
                <w:bCs/>
                <w:sz w:val="20"/>
                <w:szCs w:val="20"/>
              </w:rPr>
              <w:t>Проведение экспресс-тестов. Развитие скоростно-силовых качеств и специальной выносливости.</w:t>
            </w:r>
          </w:p>
        </w:tc>
        <w:tc>
          <w:tcPr>
            <w:tcW w:w="948" w:type="dxa"/>
            <w:vMerge w:val="restart"/>
            <w:tcBorders>
              <w:top w:val="single" w:sz="4" w:space="0" w:color="000000"/>
              <w:left w:val="single" w:sz="4" w:space="0" w:color="000000"/>
              <w:bottom w:val="single" w:sz="4" w:space="0" w:color="000000"/>
            </w:tcBorders>
          </w:tcPr>
          <w:p w14:paraId="2A527FF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A04B16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1D32305" w14:textId="77777777" w:rsidTr="001F140B">
        <w:trPr>
          <w:trHeight w:val="150"/>
        </w:trPr>
        <w:tc>
          <w:tcPr>
            <w:tcW w:w="3510" w:type="dxa"/>
            <w:vMerge/>
            <w:tcBorders>
              <w:top w:val="single" w:sz="4" w:space="0" w:color="000000"/>
              <w:left w:val="single" w:sz="4" w:space="0" w:color="000000"/>
              <w:bottom w:val="single" w:sz="4" w:space="0" w:color="000000"/>
            </w:tcBorders>
          </w:tcPr>
          <w:p w14:paraId="3772F77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508CACF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bCs/>
                <w:sz w:val="20"/>
                <w:szCs w:val="20"/>
              </w:rPr>
            </w:pPr>
          </w:p>
        </w:tc>
        <w:tc>
          <w:tcPr>
            <w:tcW w:w="948" w:type="dxa"/>
            <w:vMerge/>
            <w:tcBorders>
              <w:top w:val="single" w:sz="4" w:space="0" w:color="000000"/>
              <w:left w:val="single" w:sz="4" w:space="0" w:color="000000"/>
              <w:bottom w:val="single" w:sz="4" w:space="0" w:color="000000"/>
            </w:tcBorders>
          </w:tcPr>
          <w:p w14:paraId="3FD4F2B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67707F5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086EAD1A" w14:textId="77777777" w:rsidTr="001F140B">
        <w:trPr>
          <w:trHeight w:val="465"/>
        </w:trPr>
        <w:tc>
          <w:tcPr>
            <w:tcW w:w="3510" w:type="dxa"/>
            <w:vMerge/>
            <w:tcBorders>
              <w:top w:val="single" w:sz="4" w:space="0" w:color="000000"/>
              <w:left w:val="single" w:sz="4" w:space="0" w:color="000000"/>
              <w:bottom w:val="single" w:sz="4" w:space="0" w:color="000000"/>
            </w:tcBorders>
          </w:tcPr>
          <w:p w14:paraId="7BF369E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432C31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bCs/>
                <w:sz w:val="20"/>
                <w:szCs w:val="20"/>
              </w:rPr>
            </w:pPr>
          </w:p>
        </w:tc>
        <w:tc>
          <w:tcPr>
            <w:tcW w:w="948" w:type="dxa"/>
            <w:vMerge/>
            <w:tcBorders>
              <w:top w:val="single" w:sz="4" w:space="0" w:color="000000"/>
              <w:left w:val="single" w:sz="4" w:space="0" w:color="000000"/>
              <w:bottom w:val="single" w:sz="4" w:space="0" w:color="000000"/>
            </w:tcBorders>
          </w:tcPr>
          <w:p w14:paraId="6A744E0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0AE1831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8704FEC" w14:textId="77777777" w:rsidTr="001F140B">
        <w:trPr>
          <w:trHeight w:val="23"/>
        </w:trPr>
        <w:tc>
          <w:tcPr>
            <w:tcW w:w="3510" w:type="dxa"/>
            <w:tcBorders>
              <w:top w:val="single" w:sz="4" w:space="0" w:color="000000"/>
              <w:left w:val="single" w:sz="4" w:space="0" w:color="000000"/>
              <w:bottom w:val="single" w:sz="4" w:space="0" w:color="000000"/>
            </w:tcBorders>
          </w:tcPr>
          <w:p w14:paraId="18F3643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sz w:val="20"/>
                <w:szCs w:val="20"/>
              </w:rPr>
            </w:pPr>
            <w:r>
              <w:rPr>
                <w:b/>
                <w:sz w:val="20"/>
                <w:szCs w:val="20"/>
              </w:rPr>
              <w:t xml:space="preserve">Раздел </w:t>
            </w:r>
            <w:r>
              <w:rPr>
                <w:b/>
                <w:sz w:val="20"/>
                <w:szCs w:val="20"/>
                <w:lang w:val="en-US"/>
              </w:rPr>
              <w:t>III</w:t>
            </w:r>
            <w:r>
              <w:rPr>
                <w:b/>
                <w:sz w:val="20"/>
                <w:szCs w:val="20"/>
              </w:rPr>
              <w:t>. Гимнастика.</w:t>
            </w:r>
          </w:p>
        </w:tc>
        <w:tc>
          <w:tcPr>
            <w:tcW w:w="9613" w:type="dxa"/>
            <w:tcBorders>
              <w:top w:val="single" w:sz="4" w:space="0" w:color="000000"/>
              <w:left w:val="single" w:sz="4" w:space="0" w:color="000000"/>
              <w:bottom w:val="single" w:sz="4" w:space="0" w:color="000000"/>
            </w:tcBorders>
          </w:tcPr>
          <w:p w14:paraId="4C58341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sz w:val="20"/>
                <w:szCs w:val="20"/>
              </w:rPr>
            </w:pPr>
          </w:p>
        </w:tc>
        <w:tc>
          <w:tcPr>
            <w:tcW w:w="948" w:type="dxa"/>
            <w:tcBorders>
              <w:top w:val="single" w:sz="4" w:space="0" w:color="000000"/>
              <w:left w:val="single" w:sz="4" w:space="0" w:color="000000"/>
              <w:bottom w:val="single" w:sz="4" w:space="0" w:color="000000"/>
            </w:tcBorders>
          </w:tcPr>
          <w:p w14:paraId="6ED2892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1DE5801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B2028A9" w14:textId="77777777" w:rsidTr="001F140B">
        <w:trPr>
          <w:trHeight w:val="360"/>
        </w:trPr>
        <w:tc>
          <w:tcPr>
            <w:tcW w:w="3510" w:type="dxa"/>
            <w:vMerge w:val="restart"/>
            <w:tcBorders>
              <w:top w:val="single" w:sz="4" w:space="0" w:color="000000"/>
              <w:left w:val="single" w:sz="4" w:space="0" w:color="000000"/>
              <w:bottom w:val="single" w:sz="4" w:space="0" w:color="000000"/>
            </w:tcBorders>
          </w:tcPr>
          <w:p w14:paraId="57B6C87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3.1.</w:t>
            </w:r>
            <w:r>
              <w:rPr>
                <w:sz w:val="20"/>
                <w:szCs w:val="20"/>
              </w:rPr>
              <w:t>Строевые упражнения.</w:t>
            </w:r>
          </w:p>
        </w:tc>
        <w:tc>
          <w:tcPr>
            <w:tcW w:w="9613" w:type="dxa"/>
            <w:vMerge w:val="restart"/>
            <w:tcBorders>
              <w:top w:val="single" w:sz="4" w:space="0" w:color="000000"/>
              <w:left w:val="single" w:sz="4" w:space="0" w:color="000000"/>
              <w:bottom w:val="single" w:sz="4" w:space="0" w:color="000000"/>
            </w:tcBorders>
          </w:tcPr>
          <w:p w14:paraId="1A35F5EC"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Строевые упражнения: построение в одну шеренгу, в колонну по одному. Расчет по порядку. Выполнение команд «Становись!», «Равняйсь!», «Смирно!», «На месте шагом марш!». Разновидности ходьбы и бега. Повороты направо, налево, кругом. Ходьба в колонне по одному, по два. Движение по диагонали и противоходом. Построение в круг.</w:t>
            </w:r>
          </w:p>
          <w:p w14:paraId="23280D0B"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Зачет.</w:t>
            </w:r>
          </w:p>
        </w:tc>
        <w:tc>
          <w:tcPr>
            <w:tcW w:w="948" w:type="dxa"/>
            <w:vMerge w:val="restart"/>
            <w:tcBorders>
              <w:top w:val="single" w:sz="4" w:space="0" w:color="000000"/>
              <w:left w:val="single" w:sz="4" w:space="0" w:color="000000"/>
              <w:bottom w:val="single" w:sz="4" w:space="0" w:color="000000"/>
            </w:tcBorders>
          </w:tcPr>
          <w:p w14:paraId="52891C3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710C2CD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144FFE8" w14:textId="77777777" w:rsidTr="001F140B">
        <w:trPr>
          <w:trHeight w:val="165"/>
        </w:trPr>
        <w:tc>
          <w:tcPr>
            <w:tcW w:w="3510" w:type="dxa"/>
            <w:vMerge/>
            <w:tcBorders>
              <w:top w:val="single" w:sz="4" w:space="0" w:color="000000"/>
              <w:left w:val="single" w:sz="4" w:space="0" w:color="000000"/>
              <w:bottom w:val="single" w:sz="4" w:space="0" w:color="000000"/>
            </w:tcBorders>
          </w:tcPr>
          <w:p w14:paraId="1BC4DA6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69FB506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69482E9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1131743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2D966485" w14:textId="77777777" w:rsidTr="001F140B">
        <w:trPr>
          <w:trHeight w:val="640"/>
        </w:trPr>
        <w:tc>
          <w:tcPr>
            <w:tcW w:w="3510" w:type="dxa"/>
            <w:vMerge/>
            <w:tcBorders>
              <w:top w:val="single" w:sz="4" w:space="0" w:color="000000"/>
              <w:left w:val="single" w:sz="4" w:space="0" w:color="000000"/>
              <w:bottom w:val="single" w:sz="4" w:space="0" w:color="000000"/>
            </w:tcBorders>
          </w:tcPr>
          <w:p w14:paraId="3F1A468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6E100A9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874595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229447E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886099" w14:paraId="66C277FE" w14:textId="77777777" w:rsidTr="001F140B">
        <w:trPr>
          <w:trHeight w:val="300"/>
        </w:trPr>
        <w:tc>
          <w:tcPr>
            <w:tcW w:w="3510" w:type="dxa"/>
            <w:tcBorders>
              <w:top w:val="single" w:sz="4" w:space="0" w:color="000000"/>
              <w:left w:val="single" w:sz="4" w:space="0" w:color="000000"/>
              <w:bottom w:val="single" w:sz="4" w:space="0" w:color="000000"/>
            </w:tcBorders>
          </w:tcPr>
          <w:p w14:paraId="7D9B1DBA" w14:textId="77777777" w:rsidR="00886099" w:rsidRP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bCs/>
              </w:rPr>
            </w:pPr>
            <w:r w:rsidRPr="00886099">
              <w:rPr>
                <w:b/>
                <w:bCs/>
              </w:rPr>
              <w:t>2 семестр</w:t>
            </w:r>
          </w:p>
        </w:tc>
        <w:tc>
          <w:tcPr>
            <w:tcW w:w="9613" w:type="dxa"/>
            <w:tcBorders>
              <w:top w:val="single" w:sz="4" w:space="0" w:color="000000"/>
              <w:left w:val="single" w:sz="4" w:space="0" w:color="000000"/>
              <w:bottom w:val="single" w:sz="4" w:space="0" w:color="000000"/>
            </w:tcBorders>
          </w:tcPr>
          <w:p w14:paraId="42D0597D" w14:textId="77777777" w:rsidR="00886099" w:rsidRP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
                <w:sz w:val="20"/>
                <w:szCs w:val="20"/>
              </w:rPr>
            </w:pPr>
          </w:p>
        </w:tc>
        <w:tc>
          <w:tcPr>
            <w:tcW w:w="948" w:type="dxa"/>
            <w:tcBorders>
              <w:top w:val="single" w:sz="4" w:space="0" w:color="000000"/>
              <w:left w:val="single" w:sz="4" w:space="0" w:color="000000"/>
              <w:bottom w:val="single" w:sz="4" w:space="0" w:color="000000"/>
            </w:tcBorders>
          </w:tcPr>
          <w:p w14:paraId="4E05E00F" w14:textId="77777777" w:rsidR="00886099" w:rsidRPr="00E45D85" w:rsidRDefault="00E45D85"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lang w:val="en-US"/>
              </w:rPr>
            </w:pPr>
            <w:r>
              <w:rPr>
                <w:b/>
                <w:bCs/>
                <w:i/>
                <w:sz w:val="20"/>
                <w:szCs w:val="20"/>
                <w:lang w:val="en-US"/>
              </w:rPr>
              <w:t>38</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52717C82" w14:textId="77777777" w:rsidR="00886099" w:rsidRDefault="00886099"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3624731" w14:textId="77777777" w:rsidTr="001F140B">
        <w:trPr>
          <w:trHeight w:val="300"/>
        </w:trPr>
        <w:tc>
          <w:tcPr>
            <w:tcW w:w="3510" w:type="dxa"/>
            <w:vMerge w:val="restart"/>
            <w:tcBorders>
              <w:top w:val="single" w:sz="4" w:space="0" w:color="000000"/>
              <w:left w:val="single" w:sz="4" w:space="0" w:color="000000"/>
              <w:bottom w:val="single" w:sz="4" w:space="0" w:color="000000"/>
            </w:tcBorders>
          </w:tcPr>
          <w:p w14:paraId="4D823346" w14:textId="77777777" w:rsidR="00D42446" w:rsidRDefault="00D42446" w:rsidP="00357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3.2.</w:t>
            </w:r>
            <w:r w:rsidR="0035726B">
              <w:rPr>
                <w:sz w:val="20"/>
                <w:szCs w:val="20"/>
              </w:rPr>
              <w:t>Влияние занятий физической культурой.</w:t>
            </w:r>
          </w:p>
        </w:tc>
        <w:tc>
          <w:tcPr>
            <w:tcW w:w="9613" w:type="dxa"/>
            <w:vMerge w:val="restart"/>
            <w:tcBorders>
              <w:top w:val="single" w:sz="4" w:space="0" w:color="000000"/>
              <w:left w:val="single" w:sz="4" w:space="0" w:color="000000"/>
              <w:bottom w:val="single" w:sz="4" w:space="0" w:color="000000"/>
            </w:tcBorders>
          </w:tcPr>
          <w:p w14:paraId="16F5E2C4"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Pr>
                <w:sz w:val="20"/>
                <w:szCs w:val="20"/>
              </w:rPr>
              <w:t xml:space="preserve">Влияние занятий физическими упражнениями на развитие телосложения </w:t>
            </w:r>
          </w:p>
        </w:tc>
        <w:tc>
          <w:tcPr>
            <w:tcW w:w="948" w:type="dxa"/>
            <w:vMerge w:val="restart"/>
            <w:tcBorders>
              <w:top w:val="single" w:sz="4" w:space="0" w:color="000000"/>
              <w:left w:val="single" w:sz="4" w:space="0" w:color="000000"/>
              <w:bottom w:val="single" w:sz="4" w:space="0" w:color="000000"/>
            </w:tcBorders>
          </w:tcPr>
          <w:p w14:paraId="720946F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8F4D37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15EE498" w14:textId="77777777" w:rsidTr="001F140B">
        <w:trPr>
          <w:trHeight w:val="165"/>
        </w:trPr>
        <w:tc>
          <w:tcPr>
            <w:tcW w:w="3510" w:type="dxa"/>
            <w:vMerge/>
            <w:tcBorders>
              <w:top w:val="single" w:sz="4" w:space="0" w:color="000000"/>
              <w:left w:val="single" w:sz="4" w:space="0" w:color="000000"/>
              <w:bottom w:val="single" w:sz="4" w:space="0" w:color="000000"/>
            </w:tcBorders>
          </w:tcPr>
          <w:p w14:paraId="3C51E20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2C597F2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0070267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698012D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668DFB2E" w14:textId="77777777" w:rsidTr="001F140B">
        <w:trPr>
          <w:trHeight w:val="510"/>
        </w:trPr>
        <w:tc>
          <w:tcPr>
            <w:tcW w:w="3510" w:type="dxa"/>
            <w:vMerge/>
            <w:tcBorders>
              <w:top w:val="single" w:sz="4" w:space="0" w:color="000000"/>
              <w:left w:val="single" w:sz="4" w:space="0" w:color="000000"/>
              <w:bottom w:val="single" w:sz="4" w:space="0" w:color="000000"/>
            </w:tcBorders>
          </w:tcPr>
          <w:p w14:paraId="60748C8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723F49A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00F9006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B924C8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D992897"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6FEA04E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3.3.</w:t>
            </w:r>
            <w:r>
              <w:rPr>
                <w:sz w:val="20"/>
                <w:szCs w:val="20"/>
              </w:rPr>
              <w:t>Изучение техники кувырков.</w:t>
            </w:r>
          </w:p>
        </w:tc>
        <w:tc>
          <w:tcPr>
            <w:tcW w:w="9613" w:type="dxa"/>
            <w:vMerge w:val="restart"/>
            <w:tcBorders>
              <w:top w:val="single" w:sz="4" w:space="0" w:color="000000"/>
              <w:left w:val="single" w:sz="4" w:space="0" w:color="000000"/>
              <w:bottom w:val="single" w:sz="4" w:space="0" w:color="000000"/>
            </w:tcBorders>
          </w:tcPr>
          <w:p w14:paraId="7FCBE38B"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Изучение техники кувырков вперед и назад, соединение кувырков. Кувырок прыжком. Сед углом, стоя на коленях наклон назад, стойка на лопатках.</w:t>
            </w:r>
          </w:p>
        </w:tc>
        <w:tc>
          <w:tcPr>
            <w:tcW w:w="948" w:type="dxa"/>
            <w:vMerge w:val="restart"/>
            <w:tcBorders>
              <w:top w:val="single" w:sz="4" w:space="0" w:color="000000"/>
              <w:left w:val="single" w:sz="4" w:space="0" w:color="000000"/>
              <w:bottom w:val="single" w:sz="4" w:space="0" w:color="000000"/>
            </w:tcBorders>
          </w:tcPr>
          <w:p w14:paraId="4BE5379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393866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41476FDB" w14:textId="77777777" w:rsidTr="001F140B">
        <w:trPr>
          <w:trHeight w:val="135"/>
        </w:trPr>
        <w:tc>
          <w:tcPr>
            <w:tcW w:w="3510" w:type="dxa"/>
            <w:vMerge/>
            <w:tcBorders>
              <w:top w:val="single" w:sz="4" w:space="0" w:color="000000"/>
              <w:left w:val="single" w:sz="4" w:space="0" w:color="000000"/>
              <w:bottom w:val="single" w:sz="4" w:space="0" w:color="000000"/>
            </w:tcBorders>
          </w:tcPr>
          <w:p w14:paraId="37B701A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02C6FA2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6774A2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4964F63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0A6436FF" w14:textId="77777777" w:rsidTr="001F140B">
        <w:trPr>
          <w:trHeight w:val="480"/>
        </w:trPr>
        <w:tc>
          <w:tcPr>
            <w:tcW w:w="3510" w:type="dxa"/>
            <w:vMerge/>
            <w:tcBorders>
              <w:top w:val="single" w:sz="4" w:space="0" w:color="000000"/>
              <w:left w:val="single" w:sz="4" w:space="0" w:color="000000"/>
              <w:bottom w:val="single" w:sz="4" w:space="0" w:color="000000"/>
            </w:tcBorders>
          </w:tcPr>
          <w:p w14:paraId="6C9AFB6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10AB65E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1A710D7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7E1F1B3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0263A8D" w14:textId="77777777" w:rsidTr="001F140B">
        <w:trPr>
          <w:trHeight w:val="200"/>
        </w:trPr>
        <w:tc>
          <w:tcPr>
            <w:tcW w:w="3510" w:type="dxa"/>
            <w:vMerge w:val="restart"/>
            <w:tcBorders>
              <w:top w:val="single" w:sz="4" w:space="0" w:color="000000"/>
              <w:left w:val="single" w:sz="4" w:space="0" w:color="000000"/>
              <w:bottom w:val="single" w:sz="4" w:space="0" w:color="000000"/>
            </w:tcBorders>
          </w:tcPr>
          <w:p w14:paraId="419E8DA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3.4.</w:t>
            </w:r>
            <w:r>
              <w:rPr>
                <w:sz w:val="20"/>
                <w:szCs w:val="20"/>
              </w:rPr>
              <w:t>Изучение техники стойки на лопатках.</w:t>
            </w:r>
          </w:p>
        </w:tc>
        <w:tc>
          <w:tcPr>
            <w:tcW w:w="9613" w:type="dxa"/>
            <w:vMerge w:val="restart"/>
            <w:tcBorders>
              <w:top w:val="single" w:sz="4" w:space="0" w:color="000000"/>
              <w:left w:val="single" w:sz="4" w:space="0" w:color="000000"/>
              <w:bottom w:val="single" w:sz="4" w:space="0" w:color="000000"/>
            </w:tcBorders>
          </w:tcPr>
          <w:p w14:paraId="7AAD48A2"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Изучение техники стойки на лопатках с опорой руками на спину. Повторение техники переворота в сторону. Комбинации из ранее освоенных элементов.</w:t>
            </w:r>
          </w:p>
        </w:tc>
        <w:tc>
          <w:tcPr>
            <w:tcW w:w="948" w:type="dxa"/>
            <w:vMerge w:val="restart"/>
            <w:tcBorders>
              <w:top w:val="single" w:sz="4" w:space="0" w:color="000000"/>
              <w:left w:val="single" w:sz="4" w:space="0" w:color="000000"/>
              <w:bottom w:val="single" w:sz="4" w:space="0" w:color="000000"/>
            </w:tcBorders>
          </w:tcPr>
          <w:p w14:paraId="64C8708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7892BB3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3368CE9" w14:textId="77777777" w:rsidTr="001F140B">
        <w:trPr>
          <w:trHeight w:val="120"/>
        </w:trPr>
        <w:tc>
          <w:tcPr>
            <w:tcW w:w="3510" w:type="dxa"/>
            <w:vMerge/>
            <w:tcBorders>
              <w:top w:val="single" w:sz="4" w:space="0" w:color="000000"/>
              <w:left w:val="single" w:sz="4" w:space="0" w:color="000000"/>
              <w:bottom w:val="single" w:sz="4" w:space="0" w:color="000000"/>
            </w:tcBorders>
          </w:tcPr>
          <w:p w14:paraId="45A104F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D487E7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127F23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2485270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06C23BE9" w14:textId="77777777" w:rsidTr="001F140B">
        <w:trPr>
          <w:trHeight w:val="592"/>
        </w:trPr>
        <w:tc>
          <w:tcPr>
            <w:tcW w:w="3510" w:type="dxa"/>
            <w:vMerge/>
            <w:tcBorders>
              <w:top w:val="single" w:sz="4" w:space="0" w:color="000000"/>
              <w:left w:val="single" w:sz="4" w:space="0" w:color="000000"/>
              <w:bottom w:val="single" w:sz="4" w:space="0" w:color="000000"/>
            </w:tcBorders>
          </w:tcPr>
          <w:p w14:paraId="7EC892E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6FB93E2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30913C1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4EBB694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E93389F" w14:textId="77777777" w:rsidTr="001F140B">
        <w:trPr>
          <w:trHeight w:val="360"/>
        </w:trPr>
        <w:tc>
          <w:tcPr>
            <w:tcW w:w="3510" w:type="dxa"/>
            <w:vMerge w:val="restart"/>
            <w:tcBorders>
              <w:top w:val="single" w:sz="4" w:space="0" w:color="000000"/>
              <w:left w:val="single" w:sz="4" w:space="0" w:color="000000"/>
              <w:bottom w:val="single" w:sz="4" w:space="0" w:color="000000"/>
            </w:tcBorders>
          </w:tcPr>
          <w:p w14:paraId="648103D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bCs/>
                <w:sz w:val="20"/>
                <w:szCs w:val="20"/>
              </w:rPr>
              <w:t>Тема 3.5.</w:t>
            </w:r>
            <w:r>
              <w:rPr>
                <w:sz w:val="20"/>
                <w:szCs w:val="20"/>
              </w:rPr>
              <w:t>Изучение техники выполнения упражнения на брусьях.</w:t>
            </w:r>
          </w:p>
          <w:p w14:paraId="447CBFF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13" w:type="dxa"/>
            <w:vMerge w:val="restart"/>
            <w:tcBorders>
              <w:top w:val="single" w:sz="4" w:space="0" w:color="000000"/>
              <w:left w:val="single" w:sz="4" w:space="0" w:color="000000"/>
              <w:bottom w:val="single" w:sz="4" w:space="0" w:color="000000"/>
            </w:tcBorders>
          </w:tcPr>
          <w:p w14:paraId="00DD72C7"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Изучение техники выполнения упражнения на брусьях: уз упора на руках подъем разгибом в сед ноги врозь. Изучение техники соскока на брусьях из размахивания в упоре махом назад.</w:t>
            </w:r>
          </w:p>
          <w:p w14:paraId="4A88DC1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p>
          <w:p w14:paraId="7F6F2C4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48" w:type="dxa"/>
            <w:vMerge w:val="restart"/>
            <w:tcBorders>
              <w:top w:val="single" w:sz="4" w:space="0" w:color="000000"/>
              <w:left w:val="single" w:sz="4" w:space="0" w:color="000000"/>
              <w:bottom w:val="single" w:sz="4" w:space="0" w:color="000000"/>
            </w:tcBorders>
          </w:tcPr>
          <w:p w14:paraId="670181C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FDC396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51C62251" w14:textId="77777777" w:rsidTr="001F140B">
        <w:trPr>
          <w:trHeight w:val="165"/>
        </w:trPr>
        <w:tc>
          <w:tcPr>
            <w:tcW w:w="3510" w:type="dxa"/>
            <w:vMerge/>
            <w:tcBorders>
              <w:top w:val="single" w:sz="4" w:space="0" w:color="000000"/>
              <w:left w:val="single" w:sz="4" w:space="0" w:color="000000"/>
              <w:bottom w:val="single" w:sz="4" w:space="0" w:color="000000"/>
            </w:tcBorders>
          </w:tcPr>
          <w:p w14:paraId="70F036E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4A77219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5750B0C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4D9B16C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2022BB6B" w14:textId="77777777" w:rsidTr="001F140B">
        <w:trPr>
          <w:trHeight w:val="465"/>
        </w:trPr>
        <w:tc>
          <w:tcPr>
            <w:tcW w:w="3510" w:type="dxa"/>
            <w:vMerge/>
            <w:tcBorders>
              <w:top w:val="single" w:sz="4" w:space="0" w:color="000000"/>
              <w:left w:val="single" w:sz="4" w:space="0" w:color="000000"/>
              <w:bottom w:val="single" w:sz="4" w:space="0" w:color="000000"/>
            </w:tcBorders>
          </w:tcPr>
          <w:p w14:paraId="391F5C9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bCs/>
                <w:i/>
                <w:sz w:val="20"/>
                <w:szCs w:val="20"/>
              </w:rPr>
            </w:pPr>
          </w:p>
        </w:tc>
        <w:tc>
          <w:tcPr>
            <w:tcW w:w="9613" w:type="dxa"/>
            <w:vMerge/>
            <w:tcBorders>
              <w:top w:val="single" w:sz="4" w:space="0" w:color="000000"/>
              <w:left w:val="single" w:sz="4" w:space="0" w:color="000000"/>
              <w:bottom w:val="single" w:sz="4" w:space="0" w:color="000000"/>
            </w:tcBorders>
          </w:tcPr>
          <w:p w14:paraId="032FB43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5820A38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772D4E5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50611A6E" w14:textId="77777777" w:rsidTr="001F140B">
        <w:trPr>
          <w:trHeight w:val="276"/>
        </w:trPr>
        <w:tc>
          <w:tcPr>
            <w:tcW w:w="3510" w:type="dxa"/>
            <w:vMerge w:val="restart"/>
            <w:tcBorders>
              <w:top w:val="single" w:sz="4" w:space="0" w:color="000000"/>
              <w:left w:val="single" w:sz="4" w:space="0" w:color="000000"/>
              <w:bottom w:val="single" w:sz="4" w:space="0" w:color="000000"/>
            </w:tcBorders>
          </w:tcPr>
          <w:p w14:paraId="6F7CB5AF" w14:textId="77777777" w:rsidR="00D42446" w:rsidRDefault="00D42446" w:rsidP="001F140B">
            <w:pPr>
              <w:snapToGrid w:val="0"/>
              <w:rPr>
                <w:sz w:val="20"/>
                <w:szCs w:val="20"/>
              </w:rPr>
            </w:pPr>
            <w:r>
              <w:rPr>
                <w:bCs/>
                <w:sz w:val="20"/>
                <w:szCs w:val="20"/>
              </w:rPr>
              <w:t xml:space="preserve">Тема 3.6. </w:t>
            </w:r>
            <w:r>
              <w:rPr>
                <w:sz w:val="20"/>
                <w:szCs w:val="20"/>
              </w:rPr>
              <w:t>Изучение техники соскока на перекладине и брусьях.</w:t>
            </w:r>
          </w:p>
        </w:tc>
        <w:tc>
          <w:tcPr>
            <w:tcW w:w="9613" w:type="dxa"/>
            <w:vMerge w:val="restart"/>
            <w:tcBorders>
              <w:top w:val="single" w:sz="4" w:space="0" w:color="000000"/>
              <w:left w:val="single" w:sz="4" w:space="0" w:color="000000"/>
              <w:bottom w:val="single" w:sz="4" w:space="0" w:color="000000"/>
            </w:tcBorders>
          </w:tcPr>
          <w:p w14:paraId="1E52F529"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Изучение техники соскока из упора на низкой перекладине: махом дугой. Изучение техники соскока на брусьях из размахивания в упоре махом назад.</w:t>
            </w:r>
          </w:p>
        </w:tc>
        <w:tc>
          <w:tcPr>
            <w:tcW w:w="948" w:type="dxa"/>
            <w:vMerge w:val="restart"/>
            <w:tcBorders>
              <w:top w:val="single" w:sz="4" w:space="0" w:color="000000"/>
              <w:left w:val="single" w:sz="4" w:space="0" w:color="000000"/>
              <w:bottom w:val="single" w:sz="4" w:space="0" w:color="000000"/>
            </w:tcBorders>
          </w:tcPr>
          <w:p w14:paraId="6F93DFA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16F8585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996A204" w14:textId="77777777" w:rsidTr="001F140B">
        <w:trPr>
          <w:trHeight w:val="270"/>
        </w:trPr>
        <w:tc>
          <w:tcPr>
            <w:tcW w:w="3510" w:type="dxa"/>
            <w:vMerge/>
            <w:tcBorders>
              <w:top w:val="single" w:sz="4" w:space="0" w:color="000000"/>
              <w:left w:val="single" w:sz="4" w:space="0" w:color="000000"/>
              <w:bottom w:val="single" w:sz="4" w:space="0" w:color="000000"/>
            </w:tcBorders>
          </w:tcPr>
          <w:p w14:paraId="383FC33B"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01317D0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62968A8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444C2E3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5231DF88" w14:textId="77777777" w:rsidTr="001F140B">
        <w:trPr>
          <w:trHeight w:val="279"/>
        </w:trPr>
        <w:tc>
          <w:tcPr>
            <w:tcW w:w="3510" w:type="dxa"/>
            <w:vMerge/>
            <w:tcBorders>
              <w:top w:val="single" w:sz="4" w:space="0" w:color="000000"/>
              <w:left w:val="single" w:sz="4" w:space="0" w:color="000000"/>
              <w:bottom w:val="single" w:sz="4" w:space="0" w:color="000000"/>
            </w:tcBorders>
          </w:tcPr>
          <w:p w14:paraId="62D254B5"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3A089B1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7338EE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0FFF5A2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091F044" w14:textId="77777777" w:rsidTr="001F140B">
        <w:trPr>
          <w:trHeight w:val="276"/>
        </w:trPr>
        <w:tc>
          <w:tcPr>
            <w:tcW w:w="3510" w:type="dxa"/>
            <w:vMerge w:val="restart"/>
            <w:tcBorders>
              <w:top w:val="single" w:sz="4" w:space="0" w:color="000000"/>
              <w:left w:val="single" w:sz="4" w:space="0" w:color="000000"/>
              <w:bottom w:val="single" w:sz="4" w:space="0" w:color="000000"/>
            </w:tcBorders>
          </w:tcPr>
          <w:p w14:paraId="5E59570C" w14:textId="77777777" w:rsidR="00D42446" w:rsidRDefault="00D42446" w:rsidP="0035726B">
            <w:pPr>
              <w:snapToGrid w:val="0"/>
              <w:rPr>
                <w:sz w:val="20"/>
                <w:szCs w:val="20"/>
              </w:rPr>
            </w:pPr>
            <w:r>
              <w:rPr>
                <w:bCs/>
                <w:sz w:val="20"/>
                <w:szCs w:val="20"/>
              </w:rPr>
              <w:t>Тема 3.7.</w:t>
            </w:r>
            <w:r w:rsidR="0035726B">
              <w:rPr>
                <w:sz w:val="20"/>
                <w:szCs w:val="20"/>
              </w:rPr>
              <w:t>Место и роль физической культуры и спорта в реабилитации инвалидов.</w:t>
            </w:r>
          </w:p>
        </w:tc>
        <w:tc>
          <w:tcPr>
            <w:tcW w:w="9613" w:type="dxa"/>
            <w:vMerge w:val="restart"/>
            <w:tcBorders>
              <w:top w:val="single" w:sz="4" w:space="0" w:color="000000"/>
              <w:left w:val="single" w:sz="4" w:space="0" w:color="000000"/>
              <w:bottom w:val="single" w:sz="4" w:space="0" w:color="000000"/>
            </w:tcBorders>
          </w:tcPr>
          <w:p w14:paraId="246D3DC1"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Место и роль физической культуры и спорта в реабилитации инвалидов</w:t>
            </w:r>
          </w:p>
        </w:tc>
        <w:tc>
          <w:tcPr>
            <w:tcW w:w="948" w:type="dxa"/>
            <w:vMerge w:val="restart"/>
            <w:tcBorders>
              <w:top w:val="single" w:sz="4" w:space="0" w:color="000000"/>
              <w:left w:val="single" w:sz="4" w:space="0" w:color="000000"/>
              <w:bottom w:val="single" w:sz="4" w:space="0" w:color="000000"/>
            </w:tcBorders>
          </w:tcPr>
          <w:p w14:paraId="0DE6D92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C255DF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D5B81BE" w14:textId="77777777" w:rsidTr="001F140B">
        <w:trPr>
          <w:trHeight w:val="300"/>
        </w:trPr>
        <w:tc>
          <w:tcPr>
            <w:tcW w:w="3510" w:type="dxa"/>
            <w:vMerge/>
            <w:tcBorders>
              <w:top w:val="single" w:sz="4" w:space="0" w:color="000000"/>
              <w:left w:val="single" w:sz="4" w:space="0" w:color="000000"/>
              <w:bottom w:val="single" w:sz="4" w:space="0" w:color="000000"/>
            </w:tcBorders>
          </w:tcPr>
          <w:p w14:paraId="29BB5B83"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13B27F5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41CC02C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4A933B6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52A9C986" w14:textId="77777777" w:rsidTr="001F140B">
        <w:trPr>
          <w:trHeight w:val="921"/>
        </w:trPr>
        <w:tc>
          <w:tcPr>
            <w:tcW w:w="3510" w:type="dxa"/>
            <w:vMerge/>
            <w:tcBorders>
              <w:top w:val="single" w:sz="4" w:space="0" w:color="000000"/>
              <w:left w:val="single" w:sz="4" w:space="0" w:color="000000"/>
              <w:bottom w:val="single" w:sz="4" w:space="0" w:color="000000"/>
            </w:tcBorders>
          </w:tcPr>
          <w:p w14:paraId="0A8D11E5"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60F436B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13E2D62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003D81D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4485945A" w14:textId="77777777" w:rsidTr="001F140B">
        <w:trPr>
          <w:trHeight w:val="276"/>
        </w:trPr>
        <w:tc>
          <w:tcPr>
            <w:tcW w:w="3510" w:type="dxa"/>
            <w:vMerge w:val="restart"/>
            <w:tcBorders>
              <w:top w:val="single" w:sz="4" w:space="0" w:color="000000"/>
              <w:left w:val="single" w:sz="4" w:space="0" w:color="000000"/>
              <w:bottom w:val="single" w:sz="4" w:space="0" w:color="000000"/>
            </w:tcBorders>
          </w:tcPr>
          <w:p w14:paraId="56A50607" w14:textId="77777777" w:rsidR="00D42446" w:rsidRDefault="00D42446" w:rsidP="001F140B">
            <w:pPr>
              <w:snapToGrid w:val="0"/>
              <w:rPr>
                <w:sz w:val="20"/>
                <w:szCs w:val="20"/>
              </w:rPr>
            </w:pPr>
            <w:r>
              <w:rPr>
                <w:bCs/>
                <w:sz w:val="20"/>
                <w:szCs w:val="20"/>
              </w:rPr>
              <w:t>Тема 3.8.</w:t>
            </w:r>
            <w:r>
              <w:rPr>
                <w:sz w:val="20"/>
                <w:szCs w:val="20"/>
              </w:rPr>
              <w:t>Совершенствование техники подъема переворотом на перекладине.</w:t>
            </w:r>
          </w:p>
        </w:tc>
        <w:tc>
          <w:tcPr>
            <w:tcW w:w="9613" w:type="dxa"/>
            <w:vMerge w:val="restart"/>
            <w:tcBorders>
              <w:top w:val="single" w:sz="4" w:space="0" w:color="000000"/>
              <w:left w:val="single" w:sz="4" w:space="0" w:color="000000"/>
              <w:bottom w:val="single" w:sz="4" w:space="0" w:color="000000"/>
            </w:tcBorders>
          </w:tcPr>
          <w:p w14:paraId="13E5156F"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Совершенствование техники подъема переворотом на перекладине в упор махом одной и толчком другой. Подтягивание в висе на перекладине. Подъем в упор силой; вис согнувшись, прогнувшись, сзади.</w:t>
            </w:r>
          </w:p>
        </w:tc>
        <w:tc>
          <w:tcPr>
            <w:tcW w:w="948" w:type="dxa"/>
            <w:vMerge w:val="restart"/>
            <w:tcBorders>
              <w:top w:val="single" w:sz="4" w:space="0" w:color="000000"/>
              <w:left w:val="single" w:sz="4" w:space="0" w:color="000000"/>
              <w:bottom w:val="single" w:sz="4" w:space="0" w:color="000000"/>
            </w:tcBorders>
          </w:tcPr>
          <w:p w14:paraId="5674037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BB5B24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375D73B" w14:textId="77777777" w:rsidTr="001F140B">
        <w:trPr>
          <w:trHeight w:val="135"/>
        </w:trPr>
        <w:tc>
          <w:tcPr>
            <w:tcW w:w="3510" w:type="dxa"/>
            <w:vMerge/>
            <w:tcBorders>
              <w:top w:val="single" w:sz="4" w:space="0" w:color="000000"/>
              <w:left w:val="single" w:sz="4" w:space="0" w:color="000000"/>
              <w:bottom w:val="single" w:sz="4" w:space="0" w:color="000000"/>
            </w:tcBorders>
          </w:tcPr>
          <w:p w14:paraId="539927DF"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359B746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7CE27F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2AE08C5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6218CE31" w14:textId="77777777" w:rsidTr="001F140B">
        <w:trPr>
          <w:trHeight w:val="765"/>
        </w:trPr>
        <w:tc>
          <w:tcPr>
            <w:tcW w:w="3510" w:type="dxa"/>
            <w:vMerge/>
            <w:tcBorders>
              <w:top w:val="single" w:sz="4" w:space="0" w:color="000000"/>
              <w:left w:val="single" w:sz="4" w:space="0" w:color="000000"/>
              <w:bottom w:val="single" w:sz="4" w:space="0" w:color="000000"/>
            </w:tcBorders>
          </w:tcPr>
          <w:p w14:paraId="5ACEA72F"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44F08B1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5B15DDF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70F0D49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672F72D" w14:textId="77777777" w:rsidTr="001F140B">
        <w:trPr>
          <w:trHeight w:val="276"/>
        </w:trPr>
        <w:tc>
          <w:tcPr>
            <w:tcW w:w="3510" w:type="dxa"/>
            <w:vMerge w:val="restart"/>
            <w:tcBorders>
              <w:top w:val="single" w:sz="4" w:space="0" w:color="000000"/>
              <w:left w:val="single" w:sz="4" w:space="0" w:color="000000"/>
              <w:bottom w:val="single" w:sz="4" w:space="0" w:color="000000"/>
            </w:tcBorders>
          </w:tcPr>
          <w:p w14:paraId="6CAB1B1E" w14:textId="77777777" w:rsidR="00D42446" w:rsidRDefault="00D42446" w:rsidP="001F140B">
            <w:pPr>
              <w:snapToGrid w:val="0"/>
              <w:rPr>
                <w:sz w:val="20"/>
                <w:szCs w:val="20"/>
              </w:rPr>
            </w:pPr>
            <w:r>
              <w:rPr>
                <w:bCs/>
                <w:sz w:val="20"/>
                <w:szCs w:val="20"/>
              </w:rPr>
              <w:t>Тема 3.9.</w:t>
            </w:r>
            <w:r>
              <w:rPr>
                <w:sz w:val="20"/>
                <w:szCs w:val="20"/>
              </w:rPr>
              <w:t>Изучение стойки на голове и руках.</w:t>
            </w:r>
          </w:p>
        </w:tc>
        <w:tc>
          <w:tcPr>
            <w:tcW w:w="9613" w:type="dxa"/>
            <w:vMerge w:val="restart"/>
            <w:tcBorders>
              <w:top w:val="single" w:sz="4" w:space="0" w:color="000000"/>
              <w:left w:val="single" w:sz="4" w:space="0" w:color="000000"/>
              <w:bottom w:val="single" w:sz="4" w:space="0" w:color="000000"/>
            </w:tcBorders>
          </w:tcPr>
          <w:p w14:paraId="7B3C4E9F"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Изучение стойки на голове и руках. Упражнение на тренажерах. Общеразвивающие упражнения с повышенной амплитудой для различных суставов. Упражнения с партнером, акробатические, на гимнастической стенке, с предметами.</w:t>
            </w:r>
          </w:p>
        </w:tc>
        <w:tc>
          <w:tcPr>
            <w:tcW w:w="948" w:type="dxa"/>
            <w:vMerge w:val="restart"/>
            <w:tcBorders>
              <w:top w:val="single" w:sz="4" w:space="0" w:color="000000"/>
              <w:left w:val="single" w:sz="4" w:space="0" w:color="000000"/>
              <w:bottom w:val="single" w:sz="4" w:space="0" w:color="000000"/>
            </w:tcBorders>
          </w:tcPr>
          <w:p w14:paraId="53A12C5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92FB65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59A9154E" w14:textId="77777777" w:rsidTr="001F140B">
        <w:trPr>
          <w:trHeight w:val="165"/>
        </w:trPr>
        <w:tc>
          <w:tcPr>
            <w:tcW w:w="3510" w:type="dxa"/>
            <w:vMerge/>
            <w:tcBorders>
              <w:top w:val="single" w:sz="4" w:space="0" w:color="000000"/>
              <w:left w:val="single" w:sz="4" w:space="0" w:color="000000"/>
              <w:bottom w:val="single" w:sz="4" w:space="0" w:color="000000"/>
            </w:tcBorders>
          </w:tcPr>
          <w:p w14:paraId="638175CD"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78912E5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4AC670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14FA194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2EDE879A" w14:textId="77777777" w:rsidTr="001F140B">
        <w:trPr>
          <w:trHeight w:val="230"/>
        </w:trPr>
        <w:tc>
          <w:tcPr>
            <w:tcW w:w="3510" w:type="dxa"/>
            <w:vMerge/>
            <w:tcBorders>
              <w:top w:val="single" w:sz="4" w:space="0" w:color="000000"/>
              <w:left w:val="single" w:sz="4" w:space="0" w:color="000000"/>
              <w:bottom w:val="single" w:sz="4" w:space="0" w:color="000000"/>
            </w:tcBorders>
          </w:tcPr>
          <w:p w14:paraId="46A340FB"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0000A96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346F0A6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22EE667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B91C052" w14:textId="77777777" w:rsidTr="001F140B">
        <w:trPr>
          <w:trHeight w:val="276"/>
        </w:trPr>
        <w:tc>
          <w:tcPr>
            <w:tcW w:w="3510" w:type="dxa"/>
            <w:vMerge w:val="restart"/>
            <w:tcBorders>
              <w:top w:val="single" w:sz="4" w:space="0" w:color="000000"/>
              <w:left w:val="single" w:sz="4" w:space="0" w:color="000000"/>
              <w:bottom w:val="single" w:sz="4" w:space="0" w:color="000000"/>
            </w:tcBorders>
          </w:tcPr>
          <w:p w14:paraId="2A04EFA5" w14:textId="77777777" w:rsidR="00D42446" w:rsidRDefault="00D42446" w:rsidP="001F140B">
            <w:pPr>
              <w:snapToGrid w:val="0"/>
              <w:rPr>
                <w:sz w:val="20"/>
                <w:szCs w:val="20"/>
              </w:rPr>
            </w:pPr>
            <w:r>
              <w:rPr>
                <w:bCs/>
                <w:sz w:val="20"/>
                <w:szCs w:val="20"/>
              </w:rPr>
              <w:t>Тема 3.10.</w:t>
            </w:r>
            <w:r>
              <w:rPr>
                <w:sz w:val="20"/>
                <w:szCs w:val="20"/>
              </w:rPr>
              <w:t>Сдача зачетных упражнений.</w:t>
            </w:r>
          </w:p>
          <w:p w14:paraId="1A6A5879" w14:textId="77777777" w:rsidR="00D42446" w:rsidRDefault="00D42446" w:rsidP="001F140B"/>
        </w:tc>
        <w:tc>
          <w:tcPr>
            <w:tcW w:w="9613" w:type="dxa"/>
            <w:vMerge w:val="restart"/>
            <w:tcBorders>
              <w:top w:val="single" w:sz="4" w:space="0" w:color="000000"/>
              <w:left w:val="single" w:sz="4" w:space="0" w:color="000000"/>
              <w:bottom w:val="single" w:sz="4" w:space="0" w:color="000000"/>
            </w:tcBorders>
          </w:tcPr>
          <w:p w14:paraId="7CD0D107"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Сдача зачетных упражнений: прыжок в длину, согнув ноги через козла (высота снаряда 120 см). Упражнения на тренажерах.</w:t>
            </w:r>
          </w:p>
        </w:tc>
        <w:tc>
          <w:tcPr>
            <w:tcW w:w="948" w:type="dxa"/>
            <w:vMerge w:val="restart"/>
            <w:tcBorders>
              <w:top w:val="single" w:sz="4" w:space="0" w:color="000000"/>
              <w:left w:val="single" w:sz="4" w:space="0" w:color="000000"/>
              <w:bottom w:val="single" w:sz="4" w:space="0" w:color="000000"/>
            </w:tcBorders>
          </w:tcPr>
          <w:p w14:paraId="71EFE6C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1B75A6E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589E2A3" w14:textId="77777777" w:rsidTr="001F140B">
        <w:trPr>
          <w:trHeight w:val="135"/>
        </w:trPr>
        <w:tc>
          <w:tcPr>
            <w:tcW w:w="3510" w:type="dxa"/>
            <w:vMerge/>
            <w:tcBorders>
              <w:top w:val="single" w:sz="4" w:space="0" w:color="000000"/>
              <w:left w:val="single" w:sz="4" w:space="0" w:color="000000"/>
              <w:bottom w:val="single" w:sz="4" w:space="0" w:color="000000"/>
            </w:tcBorders>
          </w:tcPr>
          <w:p w14:paraId="718BC4AE"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1A053E9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563E4E8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2F56F1E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79B5DEDD" w14:textId="77777777" w:rsidTr="001F140B">
        <w:trPr>
          <w:trHeight w:val="495"/>
        </w:trPr>
        <w:tc>
          <w:tcPr>
            <w:tcW w:w="3510" w:type="dxa"/>
            <w:vMerge/>
            <w:tcBorders>
              <w:top w:val="single" w:sz="4" w:space="0" w:color="000000"/>
              <w:left w:val="single" w:sz="4" w:space="0" w:color="000000"/>
              <w:bottom w:val="single" w:sz="4" w:space="0" w:color="000000"/>
            </w:tcBorders>
          </w:tcPr>
          <w:p w14:paraId="05C84CE7"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703AEA8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1F44D24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2E43CA5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4067CD4" w14:textId="77777777" w:rsidTr="001F140B">
        <w:trPr>
          <w:trHeight w:val="1008"/>
        </w:trPr>
        <w:tc>
          <w:tcPr>
            <w:tcW w:w="3510" w:type="dxa"/>
            <w:tcBorders>
              <w:top w:val="single" w:sz="4" w:space="0" w:color="000000"/>
              <w:left w:val="single" w:sz="4" w:space="0" w:color="000000"/>
              <w:bottom w:val="single" w:sz="4" w:space="0" w:color="000000"/>
            </w:tcBorders>
          </w:tcPr>
          <w:p w14:paraId="5133C922" w14:textId="77777777" w:rsidR="00D42446" w:rsidRDefault="00D42446" w:rsidP="001F140B">
            <w:pPr>
              <w:snapToGrid w:val="0"/>
              <w:rPr>
                <w:b/>
                <w:sz w:val="20"/>
                <w:szCs w:val="20"/>
              </w:rPr>
            </w:pPr>
            <w:r>
              <w:rPr>
                <w:b/>
                <w:sz w:val="20"/>
                <w:szCs w:val="20"/>
              </w:rPr>
              <w:t xml:space="preserve">Раздел  </w:t>
            </w:r>
            <w:r w:rsidR="009A65D0">
              <w:rPr>
                <w:b/>
                <w:sz w:val="20"/>
                <w:szCs w:val="20"/>
                <w:lang w:val="en-US"/>
              </w:rPr>
              <w:t>I</w:t>
            </w:r>
            <w:r>
              <w:rPr>
                <w:b/>
                <w:sz w:val="20"/>
                <w:szCs w:val="20"/>
              </w:rPr>
              <w:t>V. Профессионально-Прикладная Физическая Подготовка (П.П.Ф.П.)</w:t>
            </w:r>
          </w:p>
        </w:tc>
        <w:tc>
          <w:tcPr>
            <w:tcW w:w="9613" w:type="dxa"/>
            <w:tcBorders>
              <w:top w:val="single" w:sz="4" w:space="0" w:color="000000"/>
              <w:left w:val="single" w:sz="4" w:space="0" w:color="000000"/>
              <w:bottom w:val="single" w:sz="4" w:space="0" w:color="000000"/>
            </w:tcBorders>
          </w:tcPr>
          <w:p w14:paraId="4AB7F92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tcBorders>
              <w:top w:val="single" w:sz="4" w:space="0" w:color="000000"/>
              <w:left w:val="single" w:sz="4" w:space="0" w:color="000000"/>
              <w:bottom w:val="single" w:sz="4" w:space="0" w:color="000000"/>
            </w:tcBorders>
          </w:tcPr>
          <w:p w14:paraId="0EDDA11D" w14:textId="77777777" w:rsidR="00D42446" w:rsidRDefault="00D42446" w:rsidP="001F140B">
            <w:pPr>
              <w:snapToGrid w:val="0"/>
              <w:jc w:val="center"/>
              <w:rPr>
                <w:b/>
                <w:bCs/>
                <w:i/>
                <w:sz w:val="20"/>
                <w:szCs w:val="20"/>
              </w:rPr>
            </w:pP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77A908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642B4DDA" w14:textId="77777777" w:rsidTr="001F140B">
        <w:trPr>
          <w:trHeight w:val="320"/>
        </w:trPr>
        <w:tc>
          <w:tcPr>
            <w:tcW w:w="3510" w:type="dxa"/>
            <w:vMerge w:val="restart"/>
            <w:tcBorders>
              <w:top w:val="single" w:sz="4" w:space="0" w:color="000000"/>
              <w:left w:val="single" w:sz="4" w:space="0" w:color="000000"/>
              <w:bottom w:val="single" w:sz="4" w:space="0" w:color="000000"/>
            </w:tcBorders>
          </w:tcPr>
          <w:p w14:paraId="67EFB44B" w14:textId="77777777" w:rsidR="00D42446" w:rsidRDefault="009A65D0" w:rsidP="001F140B">
            <w:pPr>
              <w:snapToGrid w:val="0"/>
              <w:rPr>
                <w:sz w:val="20"/>
                <w:szCs w:val="20"/>
              </w:rPr>
            </w:pPr>
            <w:r>
              <w:rPr>
                <w:bCs/>
                <w:sz w:val="20"/>
                <w:szCs w:val="20"/>
              </w:rPr>
              <w:t xml:space="preserve">Тема </w:t>
            </w:r>
            <w:r>
              <w:rPr>
                <w:bCs/>
                <w:sz w:val="20"/>
                <w:szCs w:val="20"/>
                <w:lang w:val="en-US"/>
              </w:rPr>
              <w:t>4</w:t>
            </w:r>
            <w:r w:rsidR="00D42446">
              <w:rPr>
                <w:bCs/>
                <w:sz w:val="20"/>
                <w:szCs w:val="20"/>
              </w:rPr>
              <w:t>.1.</w:t>
            </w:r>
            <w:r w:rsidR="00D42446">
              <w:rPr>
                <w:sz w:val="20"/>
                <w:szCs w:val="20"/>
              </w:rPr>
              <w:t>Различные виды ходьбы.</w:t>
            </w:r>
          </w:p>
          <w:p w14:paraId="71E494EF" w14:textId="77777777" w:rsidR="00D42446" w:rsidRDefault="00D42446" w:rsidP="001F140B">
            <w:pPr>
              <w:rPr>
                <w:sz w:val="20"/>
                <w:szCs w:val="20"/>
              </w:rPr>
            </w:pPr>
          </w:p>
        </w:tc>
        <w:tc>
          <w:tcPr>
            <w:tcW w:w="9613" w:type="dxa"/>
            <w:vMerge w:val="restart"/>
            <w:tcBorders>
              <w:top w:val="single" w:sz="4" w:space="0" w:color="000000"/>
              <w:left w:val="single" w:sz="4" w:space="0" w:color="000000"/>
              <w:bottom w:val="single" w:sz="4" w:space="0" w:color="000000"/>
            </w:tcBorders>
          </w:tcPr>
          <w:p w14:paraId="6932800B"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Прыжки на левой и правой ноге. Упражнения с набивными мячами. Спортивная игра.</w:t>
            </w:r>
          </w:p>
        </w:tc>
        <w:tc>
          <w:tcPr>
            <w:tcW w:w="948" w:type="dxa"/>
            <w:vMerge w:val="restart"/>
            <w:tcBorders>
              <w:top w:val="single" w:sz="4" w:space="0" w:color="000000"/>
              <w:left w:val="single" w:sz="4" w:space="0" w:color="000000"/>
              <w:bottom w:val="single" w:sz="4" w:space="0" w:color="000000"/>
            </w:tcBorders>
          </w:tcPr>
          <w:p w14:paraId="51672380" w14:textId="77777777" w:rsidR="00D42446" w:rsidRDefault="00D42446" w:rsidP="001F140B">
            <w:pPr>
              <w:snapToGrid w:val="0"/>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7CC9C8D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91C92BB" w14:textId="77777777" w:rsidTr="001F140B">
        <w:trPr>
          <w:trHeight w:val="135"/>
        </w:trPr>
        <w:tc>
          <w:tcPr>
            <w:tcW w:w="3510" w:type="dxa"/>
            <w:vMerge/>
            <w:tcBorders>
              <w:top w:val="single" w:sz="4" w:space="0" w:color="000000"/>
              <w:left w:val="single" w:sz="4" w:space="0" w:color="000000"/>
              <w:bottom w:val="single" w:sz="4" w:space="0" w:color="000000"/>
            </w:tcBorders>
          </w:tcPr>
          <w:p w14:paraId="6C568B5F"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4F2D99EC"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376C77B" w14:textId="77777777" w:rsidR="00D42446" w:rsidRDefault="00D42446" w:rsidP="001F140B">
            <w:pPr>
              <w:snapToGrid w:val="0"/>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1ECF7DD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3E6CCD96" w14:textId="77777777" w:rsidTr="001F140B">
        <w:trPr>
          <w:trHeight w:val="230"/>
        </w:trPr>
        <w:tc>
          <w:tcPr>
            <w:tcW w:w="3510" w:type="dxa"/>
            <w:vMerge/>
            <w:tcBorders>
              <w:top w:val="single" w:sz="4" w:space="0" w:color="000000"/>
              <w:left w:val="single" w:sz="4" w:space="0" w:color="000000"/>
              <w:bottom w:val="single" w:sz="4" w:space="0" w:color="000000"/>
            </w:tcBorders>
          </w:tcPr>
          <w:p w14:paraId="7835C4AE"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41C7429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14538789" w14:textId="77777777" w:rsidR="00D42446" w:rsidRDefault="00D42446" w:rsidP="001F140B">
            <w:pPr>
              <w:snapToGrid w:val="0"/>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38347F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C99A1B6" w14:textId="77777777" w:rsidTr="001F140B">
        <w:trPr>
          <w:trHeight w:val="276"/>
        </w:trPr>
        <w:tc>
          <w:tcPr>
            <w:tcW w:w="3510" w:type="dxa"/>
            <w:vMerge w:val="restart"/>
            <w:tcBorders>
              <w:top w:val="single" w:sz="4" w:space="0" w:color="000000"/>
              <w:left w:val="single" w:sz="4" w:space="0" w:color="000000"/>
              <w:bottom w:val="single" w:sz="4" w:space="0" w:color="000000"/>
            </w:tcBorders>
          </w:tcPr>
          <w:p w14:paraId="6F17BAD2" w14:textId="77777777" w:rsidR="00D42446" w:rsidRDefault="009A65D0" w:rsidP="001F140B">
            <w:pPr>
              <w:snapToGrid w:val="0"/>
              <w:rPr>
                <w:sz w:val="20"/>
                <w:szCs w:val="20"/>
              </w:rPr>
            </w:pPr>
            <w:r>
              <w:rPr>
                <w:bCs/>
                <w:sz w:val="20"/>
                <w:szCs w:val="20"/>
              </w:rPr>
              <w:t xml:space="preserve">Тема </w:t>
            </w:r>
            <w:r w:rsidRPr="00D22689">
              <w:rPr>
                <w:bCs/>
                <w:sz w:val="20"/>
                <w:szCs w:val="20"/>
              </w:rPr>
              <w:t>4</w:t>
            </w:r>
            <w:r w:rsidR="00D42446">
              <w:rPr>
                <w:bCs/>
                <w:sz w:val="20"/>
                <w:szCs w:val="20"/>
              </w:rPr>
              <w:t>.2.</w:t>
            </w:r>
            <w:r w:rsidR="00D42446">
              <w:rPr>
                <w:sz w:val="20"/>
                <w:szCs w:val="20"/>
              </w:rPr>
              <w:t>Бег с внезапными остановками.</w:t>
            </w:r>
          </w:p>
        </w:tc>
        <w:tc>
          <w:tcPr>
            <w:tcW w:w="9613" w:type="dxa"/>
            <w:vMerge w:val="restart"/>
            <w:tcBorders>
              <w:top w:val="single" w:sz="4" w:space="0" w:color="000000"/>
              <w:left w:val="single" w:sz="4" w:space="0" w:color="000000"/>
              <w:bottom w:val="single" w:sz="4" w:space="0" w:color="000000"/>
            </w:tcBorders>
          </w:tcPr>
          <w:p w14:paraId="7C67077E" w14:textId="77777777" w:rsidR="00D42446" w:rsidRDefault="0035726B" w:rsidP="001F140B">
            <w:pPr>
              <w:snapToGrid w:val="0"/>
              <w:jc w:val="both"/>
              <w:rPr>
                <w:sz w:val="20"/>
                <w:szCs w:val="20"/>
              </w:rPr>
            </w:pPr>
            <w:r>
              <w:rPr>
                <w:sz w:val="20"/>
                <w:szCs w:val="20"/>
              </w:rPr>
              <w:t xml:space="preserve">П.П. </w:t>
            </w:r>
            <w:r w:rsidR="00D42446">
              <w:rPr>
                <w:sz w:val="20"/>
                <w:szCs w:val="20"/>
              </w:rPr>
              <w:t>Упражнения на гимнастической скамейке.</w:t>
            </w:r>
          </w:p>
        </w:tc>
        <w:tc>
          <w:tcPr>
            <w:tcW w:w="948" w:type="dxa"/>
            <w:vMerge w:val="restart"/>
            <w:tcBorders>
              <w:top w:val="single" w:sz="4" w:space="0" w:color="000000"/>
              <w:left w:val="single" w:sz="4" w:space="0" w:color="000000"/>
              <w:bottom w:val="single" w:sz="4" w:space="0" w:color="000000"/>
            </w:tcBorders>
          </w:tcPr>
          <w:p w14:paraId="17975AB2" w14:textId="77777777" w:rsidR="00D42446" w:rsidRDefault="00D42446" w:rsidP="001F140B">
            <w:pPr>
              <w:snapToGrid w:val="0"/>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247F242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B2132FA" w14:textId="77777777" w:rsidTr="001F140B">
        <w:trPr>
          <w:trHeight w:val="165"/>
        </w:trPr>
        <w:tc>
          <w:tcPr>
            <w:tcW w:w="3510" w:type="dxa"/>
            <w:vMerge/>
            <w:tcBorders>
              <w:top w:val="single" w:sz="4" w:space="0" w:color="000000"/>
              <w:left w:val="single" w:sz="4" w:space="0" w:color="000000"/>
              <w:bottom w:val="single" w:sz="4" w:space="0" w:color="000000"/>
            </w:tcBorders>
          </w:tcPr>
          <w:p w14:paraId="6CDDA4E5"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0E0BE6F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9A882A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50A8E9E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5F3A00BB" w14:textId="77777777" w:rsidTr="001F140B">
        <w:trPr>
          <w:trHeight w:val="230"/>
        </w:trPr>
        <w:tc>
          <w:tcPr>
            <w:tcW w:w="3510" w:type="dxa"/>
            <w:vMerge/>
            <w:tcBorders>
              <w:top w:val="single" w:sz="4" w:space="0" w:color="000000"/>
              <w:left w:val="single" w:sz="4" w:space="0" w:color="000000"/>
              <w:bottom w:val="single" w:sz="4" w:space="0" w:color="000000"/>
            </w:tcBorders>
          </w:tcPr>
          <w:p w14:paraId="43ADA3A5"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776BD07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E29A27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1E4BDBBF"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D9A080F" w14:textId="77777777" w:rsidTr="001F140B">
        <w:trPr>
          <w:trHeight w:val="240"/>
        </w:trPr>
        <w:tc>
          <w:tcPr>
            <w:tcW w:w="3510" w:type="dxa"/>
            <w:vMerge w:val="restart"/>
            <w:tcBorders>
              <w:top w:val="single" w:sz="4" w:space="0" w:color="000000"/>
              <w:left w:val="single" w:sz="4" w:space="0" w:color="000000"/>
              <w:bottom w:val="single" w:sz="4" w:space="0" w:color="000000"/>
            </w:tcBorders>
          </w:tcPr>
          <w:p w14:paraId="4F3AF7AD" w14:textId="77777777" w:rsidR="00D42446" w:rsidRDefault="009A65D0" w:rsidP="001F140B">
            <w:pPr>
              <w:snapToGrid w:val="0"/>
              <w:rPr>
                <w:sz w:val="20"/>
                <w:szCs w:val="20"/>
              </w:rPr>
            </w:pPr>
            <w:r>
              <w:rPr>
                <w:bCs/>
                <w:sz w:val="20"/>
                <w:szCs w:val="20"/>
              </w:rPr>
              <w:t xml:space="preserve">Тема </w:t>
            </w:r>
            <w:r w:rsidRPr="00D22689">
              <w:rPr>
                <w:bCs/>
                <w:sz w:val="20"/>
                <w:szCs w:val="20"/>
              </w:rPr>
              <w:t>4</w:t>
            </w:r>
            <w:r w:rsidR="00D42446">
              <w:rPr>
                <w:bCs/>
                <w:sz w:val="20"/>
                <w:szCs w:val="20"/>
              </w:rPr>
              <w:t>.3.</w:t>
            </w:r>
            <w:r w:rsidR="00D42446">
              <w:rPr>
                <w:sz w:val="20"/>
                <w:szCs w:val="20"/>
              </w:rPr>
              <w:t>Упражнения на согласование движений.</w:t>
            </w:r>
          </w:p>
        </w:tc>
        <w:tc>
          <w:tcPr>
            <w:tcW w:w="9613" w:type="dxa"/>
            <w:vMerge w:val="restart"/>
            <w:tcBorders>
              <w:top w:val="single" w:sz="4" w:space="0" w:color="000000"/>
              <w:left w:val="single" w:sz="4" w:space="0" w:color="000000"/>
              <w:bottom w:val="single" w:sz="4" w:space="0" w:color="000000"/>
            </w:tcBorders>
          </w:tcPr>
          <w:p w14:paraId="243C7759" w14:textId="77777777" w:rsidR="00D42446" w:rsidRDefault="0035726B" w:rsidP="001F140B">
            <w:pPr>
              <w:snapToGrid w:val="0"/>
              <w:jc w:val="both"/>
              <w:rPr>
                <w:sz w:val="20"/>
                <w:szCs w:val="20"/>
              </w:rPr>
            </w:pPr>
            <w:r>
              <w:rPr>
                <w:sz w:val="20"/>
                <w:szCs w:val="20"/>
              </w:rPr>
              <w:t xml:space="preserve">П.П. </w:t>
            </w:r>
            <w:r w:rsidR="00D42446">
              <w:rPr>
                <w:sz w:val="20"/>
                <w:szCs w:val="20"/>
              </w:rPr>
              <w:t>Внимание. Упражнения с гантелями. Упражнения на тренажерах</w:t>
            </w:r>
          </w:p>
        </w:tc>
        <w:tc>
          <w:tcPr>
            <w:tcW w:w="948" w:type="dxa"/>
            <w:vMerge w:val="restart"/>
            <w:tcBorders>
              <w:top w:val="single" w:sz="4" w:space="0" w:color="000000"/>
              <w:left w:val="single" w:sz="4" w:space="0" w:color="000000"/>
              <w:bottom w:val="single" w:sz="4" w:space="0" w:color="000000"/>
            </w:tcBorders>
          </w:tcPr>
          <w:p w14:paraId="3EBB6075" w14:textId="77777777" w:rsidR="00D42446" w:rsidRDefault="00D42446" w:rsidP="001F140B">
            <w:pPr>
              <w:snapToGrid w:val="0"/>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35703B2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9A0F404" w14:textId="77777777" w:rsidTr="001F140B">
        <w:trPr>
          <w:trHeight w:val="180"/>
        </w:trPr>
        <w:tc>
          <w:tcPr>
            <w:tcW w:w="3510" w:type="dxa"/>
            <w:vMerge/>
            <w:tcBorders>
              <w:top w:val="single" w:sz="4" w:space="0" w:color="000000"/>
              <w:left w:val="single" w:sz="4" w:space="0" w:color="000000"/>
              <w:bottom w:val="single" w:sz="4" w:space="0" w:color="000000"/>
            </w:tcBorders>
          </w:tcPr>
          <w:p w14:paraId="0933E678"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271D33DB" w14:textId="77777777" w:rsidR="00D42446" w:rsidRDefault="00D42446" w:rsidP="001F140B">
            <w:pPr>
              <w:snapToGrid w:val="0"/>
              <w:jc w:val="both"/>
              <w:rPr>
                <w:sz w:val="20"/>
                <w:szCs w:val="20"/>
              </w:rPr>
            </w:pPr>
          </w:p>
        </w:tc>
        <w:tc>
          <w:tcPr>
            <w:tcW w:w="948" w:type="dxa"/>
            <w:vMerge/>
            <w:tcBorders>
              <w:top w:val="single" w:sz="4" w:space="0" w:color="000000"/>
              <w:left w:val="single" w:sz="4" w:space="0" w:color="000000"/>
              <w:bottom w:val="single" w:sz="4" w:space="0" w:color="000000"/>
            </w:tcBorders>
          </w:tcPr>
          <w:p w14:paraId="265B1D1F" w14:textId="77777777" w:rsidR="00D42446" w:rsidRDefault="00D42446" w:rsidP="001F140B">
            <w:pPr>
              <w:snapToGrid w:val="0"/>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1078E97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55DB5D80" w14:textId="77777777" w:rsidTr="001F140B">
        <w:trPr>
          <w:trHeight w:val="239"/>
        </w:trPr>
        <w:tc>
          <w:tcPr>
            <w:tcW w:w="3510" w:type="dxa"/>
            <w:vMerge/>
            <w:tcBorders>
              <w:top w:val="single" w:sz="4" w:space="0" w:color="000000"/>
              <w:left w:val="single" w:sz="4" w:space="0" w:color="000000"/>
              <w:bottom w:val="single" w:sz="4" w:space="0" w:color="000000"/>
            </w:tcBorders>
          </w:tcPr>
          <w:p w14:paraId="7EBDEE01"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5760912D" w14:textId="77777777" w:rsidR="00D42446" w:rsidRDefault="00D42446" w:rsidP="001F140B">
            <w:pPr>
              <w:snapToGrid w:val="0"/>
              <w:jc w:val="both"/>
              <w:rPr>
                <w:sz w:val="20"/>
                <w:szCs w:val="20"/>
              </w:rPr>
            </w:pPr>
          </w:p>
        </w:tc>
        <w:tc>
          <w:tcPr>
            <w:tcW w:w="948" w:type="dxa"/>
            <w:vMerge/>
            <w:tcBorders>
              <w:top w:val="single" w:sz="4" w:space="0" w:color="000000"/>
              <w:left w:val="single" w:sz="4" w:space="0" w:color="000000"/>
              <w:bottom w:val="single" w:sz="4" w:space="0" w:color="000000"/>
            </w:tcBorders>
          </w:tcPr>
          <w:p w14:paraId="2EAE4C15" w14:textId="77777777" w:rsidR="00D42446" w:rsidRDefault="00D42446" w:rsidP="001F140B">
            <w:pPr>
              <w:snapToGrid w:val="0"/>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FA9883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35726B" w14:paraId="3DDB8682" w14:textId="77777777" w:rsidTr="001F140B">
        <w:trPr>
          <w:trHeight w:val="230"/>
        </w:trPr>
        <w:tc>
          <w:tcPr>
            <w:tcW w:w="3510" w:type="dxa"/>
            <w:tcBorders>
              <w:top w:val="single" w:sz="4" w:space="0" w:color="000000"/>
              <w:left w:val="single" w:sz="4" w:space="0" w:color="000000"/>
              <w:bottom w:val="single" w:sz="4" w:space="0" w:color="000000"/>
            </w:tcBorders>
          </w:tcPr>
          <w:p w14:paraId="5B9EE844" w14:textId="77777777" w:rsidR="0035726B" w:rsidRDefault="009A65D0" w:rsidP="001F140B">
            <w:pPr>
              <w:snapToGrid w:val="0"/>
              <w:rPr>
                <w:bCs/>
                <w:sz w:val="20"/>
                <w:szCs w:val="20"/>
              </w:rPr>
            </w:pPr>
            <w:r>
              <w:rPr>
                <w:bCs/>
                <w:sz w:val="20"/>
                <w:szCs w:val="20"/>
              </w:rPr>
              <w:t xml:space="preserve">Тема </w:t>
            </w:r>
            <w:r>
              <w:rPr>
                <w:bCs/>
                <w:sz w:val="20"/>
                <w:szCs w:val="20"/>
                <w:lang w:val="en-US"/>
              </w:rPr>
              <w:t>4</w:t>
            </w:r>
            <w:r w:rsidR="0035726B">
              <w:rPr>
                <w:bCs/>
                <w:sz w:val="20"/>
                <w:szCs w:val="20"/>
              </w:rPr>
              <w:t>.4. Развитие физических качеств.</w:t>
            </w:r>
          </w:p>
        </w:tc>
        <w:tc>
          <w:tcPr>
            <w:tcW w:w="9613" w:type="dxa"/>
            <w:tcBorders>
              <w:top w:val="single" w:sz="4" w:space="0" w:color="000000"/>
              <w:left w:val="single" w:sz="4" w:space="0" w:color="000000"/>
              <w:bottom w:val="single" w:sz="4" w:space="0" w:color="000000"/>
            </w:tcBorders>
          </w:tcPr>
          <w:p w14:paraId="7A4160B3"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Развитие физических качеств в процессе индивидуальных занятий физическими упражнениями.</w:t>
            </w:r>
          </w:p>
        </w:tc>
        <w:tc>
          <w:tcPr>
            <w:tcW w:w="948" w:type="dxa"/>
            <w:tcBorders>
              <w:top w:val="single" w:sz="4" w:space="0" w:color="000000"/>
              <w:left w:val="single" w:sz="4" w:space="0" w:color="000000"/>
              <w:bottom w:val="single" w:sz="4" w:space="0" w:color="000000"/>
            </w:tcBorders>
          </w:tcPr>
          <w:p w14:paraId="3927B7BA" w14:textId="77777777" w:rsidR="0035726B" w:rsidRPr="00E45D85" w:rsidRDefault="00E45D85" w:rsidP="001F140B">
            <w:pPr>
              <w:snapToGrid w:val="0"/>
              <w:jc w:val="center"/>
              <w:rPr>
                <w:bCs/>
                <w:i/>
                <w:sz w:val="20"/>
                <w:szCs w:val="20"/>
                <w:lang w:val="en-US"/>
              </w:rPr>
            </w:pPr>
            <w:r>
              <w:rPr>
                <w:bCs/>
                <w:i/>
                <w:sz w:val="20"/>
                <w:szCs w:val="20"/>
                <w:lang w:val="en-US"/>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43C0286C"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5494CD52" w14:textId="77777777" w:rsidTr="001F140B">
        <w:trPr>
          <w:trHeight w:val="230"/>
        </w:trPr>
        <w:tc>
          <w:tcPr>
            <w:tcW w:w="3510" w:type="dxa"/>
            <w:vMerge w:val="restart"/>
            <w:tcBorders>
              <w:top w:val="single" w:sz="4" w:space="0" w:color="000000"/>
              <w:left w:val="single" w:sz="4" w:space="0" w:color="000000"/>
              <w:bottom w:val="single" w:sz="4" w:space="0" w:color="000000"/>
            </w:tcBorders>
          </w:tcPr>
          <w:p w14:paraId="29C409D0" w14:textId="77777777" w:rsidR="00D42446" w:rsidRDefault="009A65D0" w:rsidP="001F140B">
            <w:pPr>
              <w:snapToGrid w:val="0"/>
              <w:rPr>
                <w:sz w:val="20"/>
                <w:szCs w:val="20"/>
              </w:rPr>
            </w:pPr>
            <w:r>
              <w:rPr>
                <w:bCs/>
                <w:sz w:val="20"/>
                <w:szCs w:val="20"/>
              </w:rPr>
              <w:t xml:space="preserve">Тема </w:t>
            </w:r>
            <w:r>
              <w:rPr>
                <w:bCs/>
                <w:sz w:val="20"/>
                <w:szCs w:val="20"/>
                <w:lang w:val="en-US"/>
              </w:rPr>
              <w:t>4</w:t>
            </w:r>
            <w:r w:rsidR="0035726B">
              <w:rPr>
                <w:bCs/>
                <w:sz w:val="20"/>
                <w:szCs w:val="20"/>
              </w:rPr>
              <w:t>.5</w:t>
            </w:r>
            <w:r w:rsidR="00D42446">
              <w:rPr>
                <w:bCs/>
                <w:sz w:val="20"/>
                <w:szCs w:val="20"/>
              </w:rPr>
              <w:t>.</w:t>
            </w:r>
            <w:r w:rsidR="00D42446">
              <w:rPr>
                <w:sz w:val="20"/>
                <w:szCs w:val="20"/>
              </w:rPr>
              <w:t>Бег с ускорениями.</w:t>
            </w:r>
          </w:p>
        </w:tc>
        <w:tc>
          <w:tcPr>
            <w:tcW w:w="9613" w:type="dxa"/>
            <w:vMerge w:val="restart"/>
            <w:tcBorders>
              <w:top w:val="single" w:sz="4" w:space="0" w:color="000000"/>
              <w:left w:val="single" w:sz="4" w:space="0" w:color="000000"/>
              <w:bottom w:val="single" w:sz="4" w:space="0" w:color="000000"/>
            </w:tcBorders>
          </w:tcPr>
          <w:p w14:paraId="60B92935"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Прыжки в длину с места. Бег на короткие отрезки по сигналу.</w:t>
            </w:r>
          </w:p>
          <w:p w14:paraId="3A6EBC62" w14:textId="77777777" w:rsidR="0035726B"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Зачет.</w:t>
            </w:r>
          </w:p>
        </w:tc>
        <w:tc>
          <w:tcPr>
            <w:tcW w:w="948" w:type="dxa"/>
            <w:vMerge w:val="restart"/>
            <w:tcBorders>
              <w:top w:val="single" w:sz="4" w:space="0" w:color="000000"/>
              <w:left w:val="single" w:sz="4" w:space="0" w:color="000000"/>
              <w:bottom w:val="single" w:sz="4" w:space="0" w:color="000000"/>
            </w:tcBorders>
          </w:tcPr>
          <w:p w14:paraId="453DC52E" w14:textId="77777777" w:rsidR="00D42446" w:rsidRDefault="00D42446" w:rsidP="001F140B">
            <w:pPr>
              <w:snapToGrid w:val="0"/>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6DC25DC9"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AA3CE25" w14:textId="77777777" w:rsidTr="001F140B">
        <w:trPr>
          <w:trHeight w:val="120"/>
        </w:trPr>
        <w:tc>
          <w:tcPr>
            <w:tcW w:w="3510" w:type="dxa"/>
            <w:vMerge/>
            <w:tcBorders>
              <w:top w:val="single" w:sz="4" w:space="0" w:color="000000"/>
              <w:left w:val="single" w:sz="4" w:space="0" w:color="000000"/>
              <w:bottom w:val="single" w:sz="4" w:space="0" w:color="000000"/>
            </w:tcBorders>
          </w:tcPr>
          <w:p w14:paraId="6B95B2CE"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68F977E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4578D412" w14:textId="77777777" w:rsidR="00D42446" w:rsidRDefault="00D42446" w:rsidP="001F140B">
            <w:pPr>
              <w:snapToGrid w:val="0"/>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476C8E8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241A2DDC" w14:textId="77777777" w:rsidTr="001F140B">
        <w:trPr>
          <w:trHeight w:val="230"/>
        </w:trPr>
        <w:tc>
          <w:tcPr>
            <w:tcW w:w="3510" w:type="dxa"/>
            <w:vMerge/>
            <w:tcBorders>
              <w:top w:val="single" w:sz="4" w:space="0" w:color="000000"/>
              <w:left w:val="single" w:sz="4" w:space="0" w:color="000000"/>
              <w:bottom w:val="single" w:sz="4" w:space="0" w:color="000000"/>
            </w:tcBorders>
          </w:tcPr>
          <w:p w14:paraId="69282EC4"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4597006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4CF82CAA" w14:textId="77777777" w:rsidR="00D42446" w:rsidRDefault="00D42446" w:rsidP="001F140B">
            <w:pPr>
              <w:snapToGrid w:val="0"/>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67D6522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FABBA72" w14:textId="77777777" w:rsidTr="001F140B">
        <w:trPr>
          <w:trHeight w:val="230"/>
        </w:trPr>
        <w:tc>
          <w:tcPr>
            <w:tcW w:w="3510" w:type="dxa"/>
            <w:vMerge w:val="restart"/>
            <w:tcBorders>
              <w:top w:val="single" w:sz="4" w:space="0" w:color="000000"/>
              <w:left w:val="single" w:sz="4" w:space="0" w:color="000000"/>
              <w:bottom w:val="single" w:sz="4" w:space="0" w:color="000000"/>
            </w:tcBorders>
          </w:tcPr>
          <w:p w14:paraId="1B5E114A" w14:textId="77777777" w:rsidR="00D42446" w:rsidRDefault="009A65D0" w:rsidP="001F140B">
            <w:pPr>
              <w:snapToGrid w:val="0"/>
              <w:rPr>
                <w:sz w:val="20"/>
                <w:szCs w:val="20"/>
              </w:rPr>
            </w:pPr>
            <w:r>
              <w:rPr>
                <w:bCs/>
                <w:sz w:val="20"/>
                <w:szCs w:val="20"/>
              </w:rPr>
              <w:t xml:space="preserve">Тема </w:t>
            </w:r>
            <w:r>
              <w:rPr>
                <w:bCs/>
                <w:sz w:val="20"/>
                <w:szCs w:val="20"/>
                <w:lang w:val="en-US"/>
              </w:rPr>
              <w:t>4</w:t>
            </w:r>
            <w:r>
              <w:rPr>
                <w:bCs/>
                <w:sz w:val="20"/>
                <w:szCs w:val="20"/>
              </w:rPr>
              <w:t>.</w:t>
            </w:r>
            <w:r>
              <w:rPr>
                <w:bCs/>
                <w:sz w:val="20"/>
                <w:szCs w:val="20"/>
                <w:lang w:val="en-US"/>
              </w:rPr>
              <w:t>6</w:t>
            </w:r>
            <w:r w:rsidR="00D42446">
              <w:rPr>
                <w:bCs/>
                <w:sz w:val="20"/>
                <w:szCs w:val="20"/>
              </w:rPr>
              <w:t>.</w:t>
            </w:r>
            <w:r w:rsidR="00D42446">
              <w:rPr>
                <w:sz w:val="20"/>
                <w:szCs w:val="20"/>
              </w:rPr>
              <w:t>Упражнения с мячами.</w:t>
            </w:r>
          </w:p>
        </w:tc>
        <w:tc>
          <w:tcPr>
            <w:tcW w:w="9613" w:type="dxa"/>
            <w:vMerge w:val="restart"/>
            <w:tcBorders>
              <w:top w:val="single" w:sz="4" w:space="0" w:color="000000"/>
              <w:left w:val="single" w:sz="4" w:space="0" w:color="000000"/>
              <w:bottom w:val="single" w:sz="4" w:space="0" w:color="000000"/>
            </w:tcBorders>
          </w:tcPr>
          <w:p w14:paraId="02C9F87D" w14:textId="77777777" w:rsidR="00D42446" w:rsidRDefault="0035726B" w:rsidP="001F140B">
            <w:pPr>
              <w:snapToGrid w:val="0"/>
              <w:jc w:val="both"/>
              <w:rPr>
                <w:sz w:val="20"/>
                <w:szCs w:val="20"/>
              </w:rPr>
            </w:pPr>
            <w:r>
              <w:rPr>
                <w:sz w:val="20"/>
                <w:szCs w:val="20"/>
              </w:rPr>
              <w:t xml:space="preserve">П.П. </w:t>
            </w:r>
            <w:r w:rsidR="00D42446">
              <w:rPr>
                <w:sz w:val="20"/>
                <w:szCs w:val="20"/>
              </w:rPr>
              <w:t>Передача мяча, ловля, метание в цель.</w:t>
            </w:r>
          </w:p>
        </w:tc>
        <w:tc>
          <w:tcPr>
            <w:tcW w:w="948" w:type="dxa"/>
            <w:vMerge w:val="restart"/>
            <w:tcBorders>
              <w:top w:val="single" w:sz="4" w:space="0" w:color="000000"/>
              <w:left w:val="single" w:sz="4" w:space="0" w:color="000000"/>
              <w:bottom w:val="single" w:sz="4" w:space="0" w:color="000000"/>
            </w:tcBorders>
          </w:tcPr>
          <w:p w14:paraId="194E7428" w14:textId="77777777" w:rsidR="00D42446" w:rsidRDefault="00D42446" w:rsidP="001F140B">
            <w:pPr>
              <w:snapToGrid w:val="0"/>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71CAE47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08165745" w14:textId="77777777" w:rsidTr="001F140B">
        <w:trPr>
          <w:trHeight w:val="180"/>
        </w:trPr>
        <w:tc>
          <w:tcPr>
            <w:tcW w:w="3510" w:type="dxa"/>
            <w:vMerge/>
            <w:tcBorders>
              <w:top w:val="single" w:sz="4" w:space="0" w:color="000000"/>
              <w:left w:val="single" w:sz="4" w:space="0" w:color="000000"/>
              <w:bottom w:val="single" w:sz="4" w:space="0" w:color="000000"/>
            </w:tcBorders>
          </w:tcPr>
          <w:p w14:paraId="4A1C5BCA"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3CFA2CF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649B3493" w14:textId="77777777" w:rsidR="00D42446" w:rsidRDefault="00D42446" w:rsidP="001F140B">
            <w:pPr>
              <w:snapToGrid w:val="0"/>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313CE47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3907ABB6" w14:textId="77777777" w:rsidTr="001F140B">
        <w:trPr>
          <w:trHeight w:val="230"/>
        </w:trPr>
        <w:tc>
          <w:tcPr>
            <w:tcW w:w="3510" w:type="dxa"/>
            <w:vMerge/>
            <w:tcBorders>
              <w:top w:val="single" w:sz="4" w:space="0" w:color="000000"/>
              <w:left w:val="single" w:sz="4" w:space="0" w:color="000000"/>
              <w:bottom w:val="single" w:sz="4" w:space="0" w:color="000000"/>
            </w:tcBorders>
          </w:tcPr>
          <w:p w14:paraId="5C1EACF5"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1FDE2A5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290C1930" w14:textId="77777777" w:rsidR="00D42446" w:rsidRDefault="00D42446" w:rsidP="001F140B">
            <w:pPr>
              <w:snapToGrid w:val="0"/>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502F136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19BA48E" w14:textId="77777777" w:rsidTr="001F140B">
        <w:trPr>
          <w:trHeight w:val="270"/>
        </w:trPr>
        <w:tc>
          <w:tcPr>
            <w:tcW w:w="3510" w:type="dxa"/>
            <w:vMerge w:val="restart"/>
            <w:tcBorders>
              <w:top w:val="single" w:sz="4" w:space="0" w:color="000000"/>
              <w:left w:val="single" w:sz="4" w:space="0" w:color="000000"/>
              <w:bottom w:val="single" w:sz="4" w:space="0" w:color="000000"/>
            </w:tcBorders>
          </w:tcPr>
          <w:p w14:paraId="76532A6C" w14:textId="77777777" w:rsidR="00D42446" w:rsidRDefault="009A65D0" w:rsidP="001F140B">
            <w:pPr>
              <w:snapToGrid w:val="0"/>
              <w:rPr>
                <w:sz w:val="20"/>
                <w:szCs w:val="20"/>
              </w:rPr>
            </w:pPr>
            <w:r>
              <w:rPr>
                <w:bCs/>
                <w:sz w:val="20"/>
                <w:szCs w:val="20"/>
              </w:rPr>
              <w:t xml:space="preserve">Тема </w:t>
            </w:r>
            <w:r w:rsidRPr="00D22689">
              <w:rPr>
                <w:bCs/>
                <w:sz w:val="20"/>
                <w:szCs w:val="20"/>
              </w:rPr>
              <w:t>4.7</w:t>
            </w:r>
            <w:r w:rsidR="00D42446">
              <w:rPr>
                <w:bCs/>
                <w:sz w:val="20"/>
                <w:szCs w:val="20"/>
              </w:rPr>
              <w:t>.</w:t>
            </w:r>
            <w:r w:rsidR="00D42446">
              <w:rPr>
                <w:sz w:val="20"/>
                <w:szCs w:val="20"/>
              </w:rPr>
              <w:t>Упражнения на гимнастической стенке.</w:t>
            </w:r>
          </w:p>
        </w:tc>
        <w:tc>
          <w:tcPr>
            <w:tcW w:w="9613" w:type="dxa"/>
            <w:vMerge w:val="restart"/>
            <w:tcBorders>
              <w:top w:val="single" w:sz="4" w:space="0" w:color="000000"/>
              <w:left w:val="single" w:sz="4" w:space="0" w:color="000000"/>
              <w:bottom w:val="single" w:sz="4" w:space="0" w:color="000000"/>
            </w:tcBorders>
          </w:tcPr>
          <w:p w14:paraId="6F8F721C" w14:textId="77777777" w:rsidR="00D42446" w:rsidRDefault="0035726B" w:rsidP="001F140B">
            <w:pPr>
              <w:snapToGrid w:val="0"/>
              <w:jc w:val="both"/>
              <w:rPr>
                <w:sz w:val="20"/>
                <w:szCs w:val="20"/>
              </w:rPr>
            </w:pPr>
            <w:r>
              <w:rPr>
                <w:sz w:val="20"/>
                <w:szCs w:val="20"/>
              </w:rPr>
              <w:t xml:space="preserve">П.П. </w:t>
            </w:r>
            <w:r w:rsidR="00D42446">
              <w:rPr>
                <w:sz w:val="20"/>
                <w:szCs w:val="20"/>
              </w:rPr>
              <w:t>Наклоны, растяжка, приседание на одной ноге. Прыжки через скакалку.</w:t>
            </w:r>
          </w:p>
        </w:tc>
        <w:tc>
          <w:tcPr>
            <w:tcW w:w="948" w:type="dxa"/>
            <w:vMerge w:val="restart"/>
            <w:tcBorders>
              <w:top w:val="single" w:sz="4" w:space="0" w:color="000000"/>
              <w:left w:val="single" w:sz="4" w:space="0" w:color="000000"/>
              <w:bottom w:val="single" w:sz="4" w:space="0" w:color="000000"/>
            </w:tcBorders>
          </w:tcPr>
          <w:p w14:paraId="6D198631" w14:textId="77777777" w:rsidR="00D42446" w:rsidRDefault="00D42446" w:rsidP="001F140B">
            <w:pPr>
              <w:snapToGrid w:val="0"/>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073E06E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285BD67" w14:textId="77777777" w:rsidTr="001F140B">
        <w:trPr>
          <w:trHeight w:val="165"/>
        </w:trPr>
        <w:tc>
          <w:tcPr>
            <w:tcW w:w="3510" w:type="dxa"/>
            <w:vMerge/>
            <w:tcBorders>
              <w:top w:val="single" w:sz="4" w:space="0" w:color="000000"/>
              <w:left w:val="single" w:sz="4" w:space="0" w:color="000000"/>
              <w:bottom w:val="single" w:sz="4" w:space="0" w:color="000000"/>
            </w:tcBorders>
          </w:tcPr>
          <w:p w14:paraId="7B04D737"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03C14E19" w14:textId="77777777" w:rsidR="00D42446" w:rsidRDefault="00D42446" w:rsidP="001F140B">
            <w:pPr>
              <w:snapToGrid w:val="0"/>
              <w:jc w:val="both"/>
              <w:rPr>
                <w:sz w:val="20"/>
                <w:szCs w:val="20"/>
              </w:rPr>
            </w:pPr>
          </w:p>
        </w:tc>
        <w:tc>
          <w:tcPr>
            <w:tcW w:w="948" w:type="dxa"/>
            <w:vMerge/>
            <w:tcBorders>
              <w:top w:val="single" w:sz="4" w:space="0" w:color="000000"/>
              <w:left w:val="single" w:sz="4" w:space="0" w:color="000000"/>
              <w:bottom w:val="single" w:sz="4" w:space="0" w:color="000000"/>
            </w:tcBorders>
          </w:tcPr>
          <w:p w14:paraId="29DDC4F7" w14:textId="77777777" w:rsidR="00D42446" w:rsidRDefault="00D42446" w:rsidP="001F140B">
            <w:pPr>
              <w:snapToGrid w:val="0"/>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3BD9EDD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559555D4" w14:textId="77777777" w:rsidTr="001F140B">
        <w:trPr>
          <w:trHeight w:val="389"/>
        </w:trPr>
        <w:tc>
          <w:tcPr>
            <w:tcW w:w="3510" w:type="dxa"/>
            <w:vMerge/>
            <w:tcBorders>
              <w:top w:val="single" w:sz="4" w:space="0" w:color="000000"/>
              <w:left w:val="single" w:sz="4" w:space="0" w:color="000000"/>
              <w:bottom w:val="single" w:sz="4" w:space="0" w:color="000000"/>
            </w:tcBorders>
          </w:tcPr>
          <w:p w14:paraId="4FBFD4A9"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0D4E32BC" w14:textId="77777777" w:rsidR="00D42446" w:rsidRDefault="00D42446" w:rsidP="001F140B">
            <w:pPr>
              <w:snapToGrid w:val="0"/>
              <w:jc w:val="both"/>
              <w:rPr>
                <w:sz w:val="20"/>
                <w:szCs w:val="20"/>
              </w:rPr>
            </w:pPr>
          </w:p>
        </w:tc>
        <w:tc>
          <w:tcPr>
            <w:tcW w:w="948" w:type="dxa"/>
            <w:vMerge/>
            <w:tcBorders>
              <w:top w:val="single" w:sz="4" w:space="0" w:color="000000"/>
              <w:left w:val="single" w:sz="4" w:space="0" w:color="000000"/>
              <w:bottom w:val="single" w:sz="4" w:space="0" w:color="000000"/>
            </w:tcBorders>
          </w:tcPr>
          <w:p w14:paraId="0BFD19E3" w14:textId="77777777" w:rsidR="00D42446" w:rsidRDefault="00D42446" w:rsidP="001F140B">
            <w:pPr>
              <w:snapToGrid w:val="0"/>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07D6C6CD"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C8E7960" w14:textId="77777777" w:rsidTr="001F140B">
        <w:trPr>
          <w:trHeight w:val="375"/>
        </w:trPr>
        <w:tc>
          <w:tcPr>
            <w:tcW w:w="3510" w:type="dxa"/>
            <w:vMerge w:val="restart"/>
            <w:tcBorders>
              <w:top w:val="single" w:sz="4" w:space="0" w:color="000000"/>
              <w:left w:val="single" w:sz="4" w:space="0" w:color="000000"/>
              <w:bottom w:val="single" w:sz="4" w:space="0" w:color="000000"/>
            </w:tcBorders>
          </w:tcPr>
          <w:p w14:paraId="5D0A7810" w14:textId="77777777" w:rsidR="00D42446" w:rsidRDefault="009A65D0" w:rsidP="001F140B">
            <w:pPr>
              <w:snapToGrid w:val="0"/>
              <w:rPr>
                <w:sz w:val="20"/>
                <w:szCs w:val="20"/>
              </w:rPr>
            </w:pPr>
            <w:r>
              <w:rPr>
                <w:bCs/>
                <w:sz w:val="20"/>
                <w:szCs w:val="20"/>
              </w:rPr>
              <w:t xml:space="preserve">Тема </w:t>
            </w:r>
            <w:r>
              <w:rPr>
                <w:bCs/>
                <w:sz w:val="20"/>
                <w:szCs w:val="20"/>
                <w:lang w:val="en-US"/>
              </w:rPr>
              <w:t>4.8</w:t>
            </w:r>
            <w:r w:rsidR="00D42446">
              <w:rPr>
                <w:bCs/>
                <w:sz w:val="20"/>
                <w:szCs w:val="20"/>
              </w:rPr>
              <w:t>.</w:t>
            </w:r>
            <w:r w:rsidR="00D42446">
              <w:rPr>
                <w:sz w:val="20"/>
                <w:szCs w:val="20"/>
              </w:rPr>
              <w:t>Ведение, броски мяча.</w:t>
            </w:r>
          </w:p>
        </w:tc>
        <w:tc>
          <w:tcPr>
            <w:tcW w:w="9613" w:type="dxa"/>
            <w:vMerge w:val="restart"/>
            <w:tcBorders>
              <w:top w:val="single" w:sz="4" w:space="0" w:color="000000"/>
              <w:left w:val="single" w:sz="4" w:space="0" w:color="000000"/>
              <w:bottom w:val="single" w:sz="4" w:space="0" w:color="000000"/>
            </w:tcBorders>
          </w:tcPr>
          <w:p w14:paraId="75ACD3AD"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Ведение мяча пальцами рук. Броски мяча в цель на точность.</w:t>
            </w:r>
          </w:p>
          <w:p w14:paraId="02419A3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48" w:type="dxa"/>
            <w:vMerge w:val="restart"/>
            <w:tcBorders>
              <w:top w:val="single" w:sz="4" w:space="0" w:color="000000"/>
              <w:left w:val="single" w:sz="4" w:space="0" w:color="000000"/>
              <w:bottom w:val="single" w:sz="4" w:space="0" w:color="000000"/>
            </w:tcBorders>
          </w:tcPr>
          <w:p w14:paraId="29C53DD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0EE32EF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52C68BA" w14:textId="77777777" w:rsidTr="001F140B">
        <w:trPr>
          <w:trHeight w:val="165"/>
        </w:trPr>
        <w:tc>
          <w:tcPr>
            <w:tcW w:w="3510" w:type="dxa"/>
            <w:vMerge/>
            <w:tcBorders>
              <w:top w:val="single" w:sz="4" w:space="0" w:color="000000"/>
              <w:left w:val="single" w:sz="4" w:space="0" w:color="000000"/>
              <w:bottom w:val="single" w:sz="4" w:space="0" w:color="000000"/>
            </w:tcBorders>
          </w:tcPr>
          <w:p w14:paraId="40D32D12" w14:textId="77777777" w:rsidR="00D42446" w:rsidRDefault="00D42446" w:rsidP="001F140B">
            <w:pPr>
              <w:snapToGrid w:val="0"/>
              <w:rPr>
                <w:b/>
                <w:bCs/>
                <w:i/>
                <w:sz w:val="20"/>
                <w:szCs w:val="20"/>
              </w:rPr>
            </w:pPr>
          </w:p>
        </w:tc>
        <w:tc>
          <w:tcPr>
            <w:tcW w:w="9613" w:type="dxa"/>
            <w:vMerge/>
            <w:tcBorders>
              <w:top w:val="single" w:sz="4" w:space="0" w:color="000000"/>
              <w:left w:val="single" w:sz="4" w:space="0" w:color="000000"/>
              <w:bottom w:val="single" w:sz="4" w:space="0" w:color="000000"/>
            </w:tcBorders>
          </w:tcPr>
          <w:p w14:paraId="0074D32D" w14:textId="77777777" w:rsidR="00D42446" w:rsidRDefault="00D42446" w:rsidP="001F140B">
            <w:pPr>
              <w:snapToGrid w:val="0"/>
              <w:jc w:val="both"/>
              <w:rPr>
                <w:sz w:val="20"/>
                <w:szCs w:val="20"/>
              </w:rPr>
            </w:pPr>
          </w:p>
        </w:tc>
        <w:tc>
          <w:tcPr>
            <w:tcW w:w="948" w:type="dxa"/>
            <w:vMerge/>
            <w:tcBorders>
              <w:top w:val="single" w:sz="4" w:space="0" w:color="000000"/>
              <w:left w:val="single" w:sz="4" w:space="0" w:color="000000"/>
              <w:bottom w:val="single" w:sz="4" w:space="0" w:color="000000"/>
            </w:tcBorders>
          </w:tcPr>
          <w:p w14:paraId="1CD60B57" w14:textId="77777777" w:rsidR="00D42446" w:rsidRDefault="00D42446" w:rsidP="001F140B">
            <w:pPr>
              <w:snapToGrid w:val="0"/>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tcPr>
          <w:p w14:paraId="5A7DBF9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23454762" w14:textId="77777777" w:rsidTr="001F140B">
        <w:trPr>
          <w:trHeight w:val="230"/>
        </w:trPr>
        <w:tc>
          <w:tcPr>
            <w:tcW w:w="3510" w:type="dxa"/>
            <w:vMerge/>
            <w:tcBorders>
              <w:top w:val="single" w:sz="4" w:space="0" w:color="000000"/>
              <w:left w:val="single" w:sz="4" w:space="0" w:color="000000"/>
              <w:bottom w:val="single" w:sz="4" w:space="0" w:color="000000"/>
            </w:tcBorders>
          </w:tcPr>
          <w:p w14:paraId="33BA6769" w14:textId="77777777" w:rsidR="00D42446" w:rsidRDefault="00D42446" w:rsidP="001F140B">
            <w:pPr>
              <w:snapToGrid w:val="0"/>
              <w:rPr>
                <w:b/>
                <w:bCs/>
                <w:i/>
                <w:sz w:val="20"/>
                <w:szCs w:val="20"/>
              </w:rPr>
            </w:pPr>
          </w:p>
        </w:tc>
        <w:tc>
          <w:tcPr>
            <w:tcW w:w="9613" w:type="dxa"/>
            <w:vMerge/>
            <w:tcBorders>
              <w:top w:val="single" w:sz="4" w:space="0" w:color="000000"/>
              <w:left w:val="single" w:sz="4" w:space="0" w:color="000000"/>
              <w:bottom w:val="single" w:sz="4" w:space="0" w:color="000000"/>
            </w:tcBorders>
          </w:tcPr>
          <w:p w14:paraId="111DF7B2" w14:textId="77777777" w:rsidR="00D42446" w:rsidRDefault="00D42446" w:rsidP="001F140B">
            <w:pPr>
              <w:snapToGrid w:val="0"/>
              <w:jc w:val="both"/>
              <w:rPr>
                <w:sz w:val="20"/>
                <w:szCs w:val="20"/>
              </w:rPr>
            </w:pPr>
          </w:p>
        </w:tc>
        <w:tc>
          <w:tcPr>
            <w:tcW w:w="948" w:type="dxa"/>
            <w:vMerge/>
            <w:tcBorders>
              <w:top w:val="single" w:sz="4" w:space="0" w:color="000000"/>
              <w:left w:val="single" w:sz="4" w:space="0" w:color="000000"/>
              <w:bottom w:val="single" w:sz="4" w:space="0" w:color="000000"/>
            </w:tcBorders>
          </w:tcPr>
          <w:p w14:paraId="45B42541" w14:textId="77777777" w:rsidR="00D42446" w:rsidRDefault="00D42446" w:rsidP="001F140B">
            <w:pPr>
              <w:snapToGrid w:val="0"/>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2B06144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115AB3FB" w14:textId="77777777" w:rsidTr="001F140B">
        <w:trPr>
          <w:trHeight w:val="230"/>
        </w:trPr>
        <w:tc>
          <w:tcPr>
            <w:tcW w:w="3510" w:type="dxa"/>
            <w:vMerge w:val="restart"/>
            <w:tcBorders>
              <w:top w:val="single" w:sz="4" w:space="0" w:color="000000"/>
              <w:left w:val="single" w:sz="4" w:space="0" w:color="000000"/>
              <w:bottom w:val="single" w:sz="4" w:space="0" w:color="000000"/>
            </w:tcBorders>
          </w:tcPr>
          <w:p w14:paraId="33D02EAE" w14:textId="77777777" w:rsidR="00D42446" w:rsidRDefault="009A65D0" w:rsidP="001F140B">
            <w:pPr>
              <w:snapToGrid w:val="0"/>
              <w:rPr>
                <w:sz w:val="20"/>
                <w:szCs w:val="20"/>
              </w:rPr>
            </w:pPr>
            <w:r>
              <w:rPr>
                <w:bCs/>
                <w:sz w:val="20"/>
                <w:szCs w:val="20"/>
              </w:rPr>
              <w:t xml:space="preserve">Тема </w:t>
            </w:r>
            <w:r w:rsidRPr="00D22689">
              <w:rPr>
                <w:bCs/>
                <w:sz w:val="20"/>
                <w:szCs w:val="20"/>
              </w:rPr>
              <w:t>4.9</w:t>
            </w:r>
            <w:r w:rsidR="00D42446">
              <w:rPr>
                <w:bCs/>
                <w:sz w:val="20"/>
                <w:szCs w:val="20"/>
              </w:rPr>
              <w:t>.</w:t>
            </w:r>
            <w:r w:rsidR="00D42446">
              <w:rPr>
                <w:sz w:val="20"/>
                <w:szCs w:val="20"/>
              </w:rPr>
              <w:t>Упражнения у гимнастической стенки.</w:t>
            </w:r>
          </w:p>
        </w:tc>
        <w:tc>
          <w:tcPr>
            <w:tcW w:w="9613" w:type="dxa"/>
            <w:vMerge w:val="restart"/>
            <w:tcBorders>
              <w:top w:val="single" w:sz="4" w:space="0" w:color="000000"/>
              <w:left w:val="single" w:sz="4" w:space="0" w:color="000000"/>
              <w:bottom w:val="single" w:sz="4" w:space="0" w:color="000000"/>
            </w:tcBorders>
          </w:tcPr>
          <w:p w14:paraId="549B85E7" w14:textId="77777777" w:rsidR="00D42446" w:rsidRDefault="0035726B"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 xml:space="preserve">П.П. </w:t>
            </w:r>
            <w:r w:rsidR="00D42446">
              <w:rPr>
                <w:sz w:val="20"/>
                <w:szCs w:val="20"/>
              </w:rPr>
              <w:t>Поочередное отталкивание пальцами левой и правой руки от стены. Подъем туловища из положения лежа.</w:t>
            </w:r>
          </w:p>
        </w:tc>
        <w:tc>
          <w:tcPr>
            <w:tcW w:w="948" w:type="dxa"/>
            <w:vMerge w:val="restart"/>
            <w:tcBorders>
              <w:top w:val="single" w:sz="4" w:space="0" w:color="000000"/>
              <w:left w:val="single" w:sz="4" w:space="0" w:color="000000"/>
              <w:bottom w:val="single" w:sz="4" w:space="0" w:color="000000"/>
            </w:tcBorders>
          </w:tcPr>
          <w:p w14:paraId="6D6CCDB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021C439E"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275F46A5" w14:textId="77777777" w:rsidTr="001F140B">
        <w:trPr>
          <w:trHeight w:val="120"/>
        </w:trPr>
        <w:tc>
          <w:tcPr>
            <w:tcW w:w="3510" w:type="dxa"/>
            <w:vMerge/>
            <w:tcBorders>
              <w:top w:val="single" w:sz="4" w:space="0" w:color="000000"/>
              <w:left w:val="single" w:sz="4" w:space="0" w:color="000000"/>
              <w:bottom w:val="single" w:sz="4" w:space="0" w:color="000000"/>
            </w:tcBorders>
          </w:tcPr>
          <w:p w14:paraId="5FB764C6"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19A1E071"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722C00BA"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cPr>
          <w:p w14:paraId="1D24C9D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r>
      <w:tr w:rsidR="00D42446" w14:paraId="36285B24" w14:textId="77777777" w:rsidTr="001F140B">
        <w:trPr>
          <w:trHeight w:val="375"/>
        </w:trPr>
        <w:tc>
          <w:tcPr>
            <w:tcW w:w="3510" w:type="dxa"/>
            <w:vMerge/>
            <w:tcBorders>
              <w:top w:val="single" w:sz="4" w:space="0" w:color="000000"/>
              <w:left w:val="single" w:sz="4" w:space="0" w:color="000000"/>
              <w:bottom w:val="single" w:sz="4" w:space="0" w:color="000000"/>
            </w:tcBorders>
          </w:tcPr>
          <w:p w14:paraId="0D25FB1E"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051F52D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1DB9CAA3"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tcBorders>
              <w:top w:val="single" w:sz="4" w:space="0" w:color="000000"/>
              <w:left w:val="single" w:sz="4" w:space="0" w:color="000000"/>
              <w:bottom w:val="single" w:sz="4" w:space="0" w:color="000000"/>
              <w:right w:val="single" w:sz="4" w:space="0" w:color="000000"/>
            </w:tcBorders>
            <w:shd w:val="clear" w:color="auto" w:fill="C0C0C0"/>
          </w:tcPr>
          <w:p w14:paraId="7B9FA27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22B8BC2" w14:textId="77777777" w:rsidTr="001F140B">
        <w:trPr>
          <w:trHeight w:val="230"/>
        </w:trPr>
        <w:tc>
          <w:tcPr>
            <w:tcW w:w="3510" w:type="dxa"/>
            <w:vMerge/>
            <w:tcBorders>
              <w:top w:val="single" w:sz="4" w:space="0" w:color="000000"/>
              <w:left w:val="single" w:sz="4" w:space="0" w:color="000000"/>
              <w:bottom w:val="single" w:sz="4" w:space="0" w:color="000000"/>
            </w:tcBorders>
          </w:tcPr>
          <w:p w14:paraId="453D38A3" w14:textId="77777777" w:rsidR="00D42446" w:rsidRDefault="00D42446" w:rsidP="001F140B">
            <w:pPr>
              <w:snapToGrid w:val="0"/>
              <w:rPr>
                <w:bCs/>
                <w:i/>
                <w:sz w:val="20"/>
                <w:szCs w:val="20"/>
              </w:rPr>
            </w:pPr>
          </w:p>
        </w:tc>
        <w:tc>
          <w:tcPr>
            <w:tcW w:w="9613" w:type="dxa"/>
            <w:vMerge/>
            <w:tcBorders>
              <w:top w:val="single" w:sz="4" w:space="0" w:color="000000"/>
              <w:left w:val="single" w:sz="4" w:space="0" w:color="000000"/>
              <w:bottom w:val="single" w:sz="4" w:space="0" w:color="000000"/>
            </w:tcBorders>
          </w:tcPr>
          <w:p w14:paraId="58B2A6C5"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p>
        </w:tc>
        <w:tc>
          <w:tcPr>
            <w:tcW w:w="948" w:type="dxa"/>
            <w:vMerge/>
            <w:tcBorders>
              <w:top w:val="single" w:sz="4" w:space="0" w:color="000000"/>
              <w:left w:val="single" w:sz="4" w:space="0" w:color="000000"/>
              <w:bottom w:val="single" w:sz="4" w:space="0" w:color="000000"/>
            </w:tcBorders>
          </w:tcPr>
          <w:p w14:paraId="58B4C070"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292" w:type="dxa"/>
            <w:vMerge w:val="restart"/>
            <w:tcBorders>
              <w:top w:val="single" w:sz="4" w:space="0" w:color="000000"/>
              <w:left w:val="single" w:sz="4" w:space="0" w:color="000000"/>
              <w:bottom w:val="single" w:sz="4" w:space="0" w:color="000000"/>
              <w:right w:val="single" w:sz="4" w:space="0" w:color="000000"/>
            </w:tcBorders>
            <w:shd w:val="clear" w:color="auto" w:fill="C0C0C0"/>
          </w:tcPr>
          <w:p w14:paraId="29475F9B"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37FB1EA2" w14:textId="77777777" w:rsidTr="001F140B">
        <w:trPr>
          <w:trHeight w:val="230"/>
        </w:trPr>
        <w:tc>
          <w:tcPr>
            <w:tcW w:w="13123" w:type="dxa"/>
            <w:gridSpan w:val="2"/>
            <w:tcBorders>
              <w:top w:val="single" w:sz="4" w:space="0" w:color="000000"/>
              <w:left w:val="single" w:sz="4" w:space="0" w:color="000000"/>
              <w:bottom w:val="single" w:sz="4" w:space="0" w:color="000000"/>
            </w:tcBorders>
          </w:tcPr>
          <w:p w14:paraId="4B9D7222"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sz w:val="20"/>
                <w:szCs w:val="20"/>
              </w:rPr>
            </w:pPr>
            <w:r>
              <w:rPr>
                <w:sz w:val="20"/>
                <w:szCs w:val="20"/>
              </w:rPr>
              <w:t>ДИФФЕРЕНЦИРОВАННЫЙ  ЗАЧЕТ</w:t>
            </w:r>
          </w:p>
        </w:tc>
        <w:tc>
          <w:tcPr>
            <w:tcW w:w="948" w:type="dxa"/>
            <w:tcBorders>
              <w:top w:val="single" w:sz="4" w:space="0" w:color="000000"/>
              <w:left w:val="single" w:sz="4" w:space="0" w:color="000000"/>
              <w:bottom w:val="single" w:sz="4" w:space="0" w:color="000000"/>
            </w:tcBorders>
          </w:tcPr>
          <w:p w14:paraId="72306854"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bCs/>
                <w:i/>
                <w:sz w:val="20"/>
                <w:szCs w:val="20"/>
              </w:rPr>
              <w:t>2</w:t>
            </w:r>
          </w:p>
        </w:tc>
        <w:tc>
          <w:tcPr>
            <w:tcW w:w="1292" w:type="dxa"/>
            <w:vMerge/>
            <w:tcBorders>
              <w:top w:val="single" w:sz="4" w:space="0" w:color="000000"/>
              <w:left w:val="single" w:sz="4" w:space="0" w:color="000000"/>
              <w:bottom w:val="single" w:sz="4" w:space="0" w:color="000000"/>
              <w:right w:val="single" w:sz="4" w:space="0" w:color="000000"/>
            </w:tcBorders>
            <w:shd w:val="clear" w:color="auto" w:fill="C0C0C0"/>
          </w:tcPr>
          <w:p w14:paraId="461F4086"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42446" w14:paraId="720A720D" w14:textId="77777777" w:rsidTr="001F140B">
        <w:trPr>
          <w:trHeight w:val="23"/>
        </w:trPr>
        <w:tc>
          <w:tcPr>
            <w:tcW w:w="13123" w:type="dxa"/>
            <w:gridSpan w:val="2"/>
            <w:tcBorders>
              <w:top w:val="single" w:sz="4" w:space="0" w:color="000000"/>
              <w:left w:val="single" w:sz="4" w:space="0" w:color="000000"/>
              <w:bottom w:val="single" w:sz="4" w:space="0" w:color="000000"/>
            </w:tcBorders>
          </w:tcPr>
          <w:p w14:paraId="37D31168"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right"/>
              <w:rPr>
                <w:b/>
                <w:bCs/>
                <w:sz w:val="20"/>
                <w:szCs w:val="20"/>
              </w:rPr>
            </w:pPr>
            <w:r>
              <w:rPr>
                <w:b/>
                <w:bCs/>
                <w:sz w:val="20"/>
                <w:szCs w:val="20"/>
              </w:rPr>
              <w:t>Всего:</w:t>
            </w:r>
          </w:p>
        </w:tc>
        <w:tc>
          <w:tcPr>
            <w:tcW w:w="948" w:type="dxa"/>
            <w:tcBorders>
              <w:top w:val="single" w:sz="4" w:space="0" w:color="000000"/>
              <w:left w:val="single" w:sz="4" w:space="0" w:color="000000"/>
              <w:bottom w:val="single" w:sz="4" w:space="0" w:color="000000"/>
            </w:tcBorders>
          </w:tcPr>
          <w:p w14:paraId="374F937B" w14:textId="77777777" w:rsidR="00D42446" w:rsidRPr="009A65D0" w:rsidRDefault="009A65D0"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lang w:val="en-US"/>
              </w:rPr>
            </w:pPr>
            <w:r>
              <w:rPr>
                <w:b/>
                <w:bCs/>
                <w:i/>
                <w:sz w:val="20"/>
                <w:szCs w:val="20"/>
                <w:lang w:val="en-US"/>
              </w:rPr>
              <w:t>72</w:t>
            </w:r>
          </w:p>
        </w:tc>
        <w:tc>
          <w:tcPr>
            <w:tcW w:w="1292" w:type="dxa"/>
            <w:tcBorders>
              <w:top w:val="single" w:sz="4" w:space="0" w:color="000000"/>
              <w:left w:val="single" w:sz="4" w:space="0" w:color="000000"/>
              <w:bottom w:val="single" w:sz="4" w:space="0" w:color="000000"/>
              <w:right w:val="single" w:sz="4" w:space="0" w:color="000000"/>
            </w:tcBorders>
            <w:shd w:val="clear" w:color="auto" w:fill="C0C0C0"/>
          </w:tcPr>
          <w:p w14:paraId="02D9A137" w14:textId="77777777" w:rsidR="00D42446" w:rsidRDefault="00D42446" w:rsidP="001F1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14:paraId="15C649F9" w14:textId="77777777" w:rsidR="00D42446" w:rsidRDefault="00D42446"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3109990" w14:textId="77777777" w:rsidR="00D42446" w:rsidRDefault="00D42446" w:rsidP="00D42446"/>
    <w:p w14:paraId="5EE02DC9" w14:textId="77777777" w:rsidR="00D42446" w:rsidRDefault="00D42446" w:rsidP="00D42446">
      <w:pPr>
        <w:tabs>
          <w:tab w:val="left" w:pos="2460"/>
        </w:tabs>
      </w:pPr>
      <w:r>
        <w:tab/>
      </w:r>
    </w:p>
    <w:p w14:paraId="59495741" w14:textId="77777777" w:rsidR="00D42446" w:rsidRDefault="00D42446" w:rsidP="00D42446">
      <w:pPr>
        <w:sectPr w:rsidR="00D42446" w:rsidSect="00867A58">
          <w:pgSz w:w="16838" w:h="11906" w:orient="landscape"/>
          <w:pgMar w:top="851" w:right="1134" w:bottom="851" w:left="992" w:header="720" w:footer="709" w:gutter="0"/>
          <w:cols w:space="720"/>
          <w:docGrid w:linePitch="360"/>
        </w:sectPr>
      </w:pPr>
    </w:p>
    <w:p w14:paraId="6DA52D48" w14:textId="77777777" w:rsidR="00D42446" w:rsidRPr="0035726B" w:rsidRDefault="00886099" w:rsidP="00D42446">
      <w:pPr>
        <w:pStyle w:val="1"/>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firstLine="0"/>
        <w:jc w:val="center"/>
        <w:rPr>
          <w:b/>
          <w:caps/>
        </w:rPr>
      </w:pPr>
      <w:r w:rsidRPr="0035726B">
        <w:rPr>
          <w:b/>
          <w:caps/>
        </w:rPr>
        <w:lastRenderedPageBreak/>
        <w:t>3. условия реализации ОБЩЕОБРАЗОВАТЕЛЬНОЙ</w:t>
      </w:r>
      <w:r w:rsidR="00D42446" w:rsidRPr="0035726B">
        <w:rPr>
          <w:b/>
          <w:caps/>
        </w:rPr>
        <w:t xml:space="preserve"> дисциплины</w:t>
      </w:r>
    </w:p>
    <w:p w14:paraId="74C706BC" w14:textId="77777777" w:rsidR="00D42446" w:rsidRPr="0035726B" w:rsidRDefault="00D42446" w:rsidP="00D4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5726B">
        <w:rPr>
          <w:b/>
          <w:bCs/>
        </w:rPr>
        <w:t>3.1. Требования к минимальному материально-техническому обеспечению</w:t>
      </w:r>
    </w:p>
    <w:p w14:paraId="125A4393" w14:textId="77777777" w:rsidR="00D42446" w:rsidRPr="0035726B" w:rsidRDefault="00D42446" w:rsidP="00D42446">
      <w:pPr>
        <w:ind w:firstLine="708"/>
        <w:jc w:val="both"/>
        <w:rPr>
          <w:rStyle w:val="14"/>
          <w:color w:val="000000"/>
          <w:sz w:val="24"/>
          <w:szCs w:val="24"/>
        </w:rPr>
      </w:pPr>
      <w:r w:rsidRPr="0035726B">
        <w:rPr>
          <w:rStyle w:val="14"/>
          <w:color w:val="000000"/>
          <w:sz w:val="24"/>
          <w:szCs w:val="24"/>
        </w:rPr>
        <w:t>Реализация программы дисциплины требует наличия универсального спортивного зала, тренажёрного зала, открытого стадиона широкого профиля с</w:t>
      </w:r>
      <w:r w:rsidR="00886099" w:rsidRPr="0035726B">
        <w:rPr>
          <w:rStyle w:val="14"/>
          <w:color w:val="000000"/>
          <w:sz w:val="24"/>
          <w:szCs w:val="24"/>
        </w:rPr>
        <w:t xml:space="preserve"> элементами полосы препятствий.</w:t>
      </w:r>
    </w:p>
    <w:p w14:paraId="2BDF19D2" w14:textId="77777777" w:rsidR="00D42446" w:rsidRPr="0035726B" w:rsidRDefault="00D42446" w:rsidP="00D42446">
      <w:pPr>
        <w:rPr>
          <w:rStyle w:val="14"/>
          <w:b/>
          <w:color w:val="000000"/>
          <w:sz w:val="24"/>
          <w:szCs w:val="24"/>
        </w:rPr>
      </w:pPr>
      <w:r w:rsidRPr="0035726B">
        <w:rPr>
          <w:rStyle w:val="14"/>
          <w:b/>
          <w:color w:val="000000"/>
          <w:sz w:val="24"/>
          <w:szCs w:val="24"/>
        </w:rPr>
        <w:t>Спортивное оборудование:</w:t>
      </w:r>
    </w:p>
    <w:p w14:paraId="28EE68B4" w14:textId="77777777" w:rsidR="00D42446" w:rsidRPr="0035726B" w:rsidRDefault="00D42446" w:rsidP="00D42446">
      <w:pPr>
        <w:numPr>
          <w:ilvl w:val="0"/>
          <w:numId w:val="44"/>
        </w:numPr>
        <w:suppressAutoHyphens/>
        <w:ind w:left="0" w:firstLine="360"/>
        <w:jc w:val="both"/>
        <w:rPr>
          <w:rStyle w:val="14"/>
          <w:color w:val="000000"/>
          <w:sz w:val="24"/>
          <w:szCs w:val="24"/>
        </w:rPr>
      </w:pPr>
      <w:r w:rsidRPr="0035726B">
        <w:rPr>
          <w:rStyle w:val="14"/>
          <w:color w:val="000000"/>
          <w:sz w:val="24"/>
          <w:szCs w:val="24"/>
        </w:rPr>
        <w:t>баскетбольные, фут</w:t>
      </w:r>
      <w:r w:rsidR="00886099" w:rsidRPr="0035726B">
        <w:rPr>
          <w:rStyle w:val="14"/>
          <w:color w:val="000000"/>
          <w:sz w:val="24"/>
          <w:szCs w:val="24"/>
        </w:rPr>
        <w:t>больные, волейбольные мячи; баскетбольный щит,</w:t>
      </w:r>
      <w:r w:rsidRPr="0035726B">
        <w:rPr>
          <w:rStyle w:val="14"/>
          <w:color w:val="000000"/>
          <w:sz w:val="24"/>
          <w:szCs w:val="24"/>
        </w:rPr>
        <w:t xml:space="preserve"> ворота,</w:t>
      </w:r>
      <w:r w:rsidR="00886099" w:rsidRPr="0035726B">
        <w:rPr>
          <w:rStyle w:val="14"/>
          <w:color w:val="000000"/>
          <w:sz w:val="24"/>
          <w:szCs w:val="24"/>
        </w:rPr>
        <w:t xml:space="preserve"> корзины, сетки, стойки</w:t>
      </w:r>
      <w:r w:rsidRPr="0035726B">
        <w:rPr>
          <w:rStyle w:val="14"/>
          <w:color w:val="000000"/>
          <w:sz w:val="24"/>
          <w:szCs w:val="24"/>
        </w:rPr>
        <w:t>; сетки для игры в бадминтон, ракетки для игры в бадминтон,</w:t>
      </w:r>
    </w:p>
    <w:p w14:paraId="5D338BF1" w14:textId="77777777" w:rsidR="00D42446" w:rsidRPr="0035726B" w:rsidRDefault="00D42446" w:rsidP="00D42446">
      <w:pPr>
        <w:numPr>
          <w:ilvl w:val="0"/>
          <w:numId w:val="44"/>
        </w:numPr>
        <w:suppressAutoHyphens/>
        <w:ind w:left="0" w:firstLine="360"/>
        <w:jc w:val="both"/>
        <w:rPr>
          <w:rStyle w:val="14"/>
          <w:color w:val="000000"/>
          <w:sz w:val="24"/>
          <w:szCs w:val="24"/>
        </w:rPr>
      </w:pPr>
      <w:r w:rsidRPr="0035726B">
        <w:rPr>
          <w:rStyle w:val="14"/>
          <w:color w:val="000000"/>
          <w:sz w:val="24"/>
          <w:szCs w:val="24"/>
        </w:rPr>
        <w:t>оборудование для силовых упражнений (например: гантели, утяжелители, резина, штанги с комплектом различных отягощений, бодибары);</w:t>
      </w:r>
    </w:p>
    <w:p w14:paraId="1D8C927E" w14:textId="77777777" w:rsidR="00D42446" w:rsidRPr="0035726B" w:rsidRDefault="00D42446" w:rsidP="00D42446">
      <w:pPr>
        <w:numPr>
          <w:ilvl w:val="0"/>
          <w:numId w:val="44"/>
        </w:numPr>
        <w:suppressAutoHyphens/>
        <w:ind w:left="0" w:firstLine="360"/>
        <w:jc w:val="both"/>
        <w:rPr>
          <w:rStyle w:val="14"/>
          <w:color w:val="000000"/>
          <w:sz w:val="24"/>
          <w:szCs w:val="24"/>
        </w:rPr>
      </w:pPr>
      <w:r w:rsidRPr="0035726B">
        <w:rPr>
          <w:rStyle w:val="14"/>
          <w:color w:val="000000"/>
          <w:sz w:val="24"/>
          <w:szCs w:val="24"/>
        </w:rPr>
        <w:t>гимнастическая перекладина, шведская стенка, секундомеры, мячи для тенниса, дорожка резиновая разметочная для прыжком и метания;</w:t>
      </w:r>
    </w:p>
    <w:p w14:paraId="34DC9B81" w14:textId="77777777" w:rsidR="00D42446" w:rsidRPr="0035726B" w:rsidRDefault="00D42446" w:rsidP="00D42446">
      <w:pPr>
        <w:numPr>
          <w:ilvl w:val="0"/>
          <w:numId w:val="44"/>
        </w:numPr>
        <w:suppressAutoHyphens/>
        <w:ind w:left="0" w:firstLine="360"/>
        <w:jc w:val="both"/>
        <w:rPr>
          <w:rStyle w:val="14"/>
          <w:color w:val="000000"/>
          <w:sz w:val="24"/>
          <w:szCs w:val="24"/>
        </w:rPr>
      </w:pPr>
      <w:r w:rsidRPr="0035726B">
        <w:rPr>
          <w:rStyle w:val="14"/>
          <w:color w:val="000000"/>
          <w:sz w:val="24"/>
          <w:szCs w:val="24"/>
        </w:rPr>
        <w:t>оборудование, необходимое для реализации части по профессионально-прикладной физической подготовке.</w:t>
      </w:r>
    </w:p>
    <w:p w14:paraId="0E467264" w14:textId="77777777" w:rsidR="00886099" w:rsidRPr="0035726B" w:rsidRDefault="00886099" w:rsidP="00D42446">
      <w:pPr>
        <w:numPr>
          <w:ilvl w:val="0"/>
          <w:numId w:val="44"/>
        </w:numPr>
        <w:suppressAutoHyphens/>
        <w:ind w:left="0" w:firstLine="360"/>
        <w:jc w:val="both"/>
        <w:rPr>
          <w:rStyle w:val="14"/>
          <w:color w:val="000000"/>
          <w:sz w:val="24"/>
          <w:szCs w:val="24"/>
        </w:rPr>
      </w:pPr>
    </w:p>
    <w:p w14:paraId="3F9F2797" w14:textId="77777777" w:rsidR="00C8111E" w:rsidRPr="00C8111E" w:rsidRDefault="00C8111E" w:rsidP="00C8111E">
      <w:pPr>
        <w:pStyle w:val="1"/>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firstLine="0"/>
        <w:jc w:val="center"/>
        <w:rPr>
          <w:b/>
        </w:rPr>
      </w:pPr>
      <w:bookmarkStart w:id="0" w:name="bookmark13"/>
      <w:r w:rsidRPr="00C8111E">
        <w:rPr>
          <w:b/>
        </w:rPr>
        <w:t xml:space="preserve">3.2. </w:t>
      </w:r>
      <w:r w:rsidRPr="00C8111E">
        <w:rPr>
          <w:b/>
          <w:i w:val="0"/>
        </w:rPr>
        <w:t>Информационное обеспечение обучения</w:t>
      </w:r>
    </w:p>
    <w:p w14:paraId="57BEADB6" w14:textId="77777777" w:rsidR="00C8111E" w:rsidRPr="00C8111E" w:rsidRDefault="00C8111E" w:rsidP="00C81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C8111E">
        <w:rPr>
          <w:b/>
          <w:bCs/>
        </w:rPr>
        <w:t>Перечень рекомендуемых учебных изданий, Интернет-ресурсов, дополнительной литературы</w:t>
      </w:r>
    </w:p>
    <w:p w14:paraId="491B017F" w14:textId="77777777" w:rsidR="00C8111E" w:rsidRPr="00C8111E" w:rsidRDefault="00C8111E" w:rsidP="00C8111E">
      <w:pPr>
        <w:rPr>
          <w:rStyle w:val="14"/>
          <w:sz w:val="24"/>
          <w:szCs w:val="24"/>
        </w:rPr>
      </w:pPr>
      <w:r w:rsidRPr="00C8111E">
        <w:rPr>
          <w:rStyle w:val="14"/>
          <w:sz w:val="24"/>
          <w:szCs w:val="24"/>
        </w:rPr>
        <w:t xml:space="preserve">1. </w:t>
      </w:r>
      <w:r w:rsidRPr="00C8111E">
        <w:rPr>
          <w:color w:val="000000"/>
          <w:shd w:val="clear" w:color="auto" w:fill="FFFFFF"/>
        </w:rPr>
        <w:t> И. А. Письменский, Ю. Н. Аллянов. — Москва : Издательство Юрайт, 2023. — 396 с.</w:t>
      </w:r>
    </w:p>
    <w:p w14:paraId="2C1551EF" w14:textId="77777777" w:rsidR="00C8111E" w:rsidRPr="00C8111E" w:rsidRDefault="00C8111E" w:rsidP="00C8111E">
      <w:pPr>
        <w:jc w:val="center"/>
        <w:rPr>
          <w:rStyle w:val="5"/>
          <w:rFonts w:eastAsiaTheme="minorHAnsi"/>
          <w:b/>
          <w:color w:val="000000"/>
        </w:rPr>
      </w:pPr>
      <w:bookmarkStart w:id="1" w:name="bookmark12"/>
      <w:r w:rsidRPr="00C8111E">
        <w:rPr>
          <w:rStyle w:val="5"/>
          <w:rFonts w:eastAsiaTheme="minorHAnsi"/>
          <w:color w:val="000000"/>
        </w:rPr>
        <w:t>Дополнительные источники:</w:t>
      </w:r>
      <w:bookmarkEnd w:id="1"/>
    </w:p>
    <w:p w14:paraId="48F50DC6" w14:textId="77777777" w:rsidR="00C8111E" w:rsidRPr="00C8111E" w:rsidRDefault="00C8111E" w:rsidP="00C8111E">
      <w:pPr>
        <w:numPr>
          <w:ilvl w:val="0"/>
          <w:numId w:val="45"/>
        </w:numPr>
        <w:suppressAutoHyphens/>
        <w:ind w:left="0" w:firstLine="360"/>
        <w:jc w:val="both"/>
        <w:rPr>
          <w:rStyle w:val="50"/>
          <w:rFonts w:ascii="Times New Roman" w:hAnsi="Times New Roman" w:cs="Times New Roman"/>
          <w:color w:val="000000"/>
        </w:rPr>
      </w:pPr>
      <w:r w:rsidRPr="00C8111E">
        <w:rPr>
          <w:rStyle w:val="50"/>
          <w:rFonts w:ascii="Times New Roman" w:hAnsi="Times New Roman" w:cs="Times New Roman"/>
          <w:color w:val="000000"/>
        </w:rPr>
        <w:t>Аэробика - идеальная фигура: методические рекомендации / Сост.: В.А. Гриднев, В.П. Шибкова, О.В Кольцова, Г.А. Комендантов. - Тамбов : Изд-во Тамб. гос. техн. ун-та, 2008. - 44 с.</w:t>
      </w:r>
    </w:p>
    <w:p w14:paraId="7C1E377F" w14:textId="77777777" w:rsidR="00C8111E" w:rsidRPr="00C8111E" w:rsidRDefault="00C8111E" w:rsidP="00C8111E">
      <w:pPr>
        <w:numPr>
          <w:ilvl w:val="0"/>
          <w:numId w:val="45"/>
        </w:numPr>
        <w:suppressAutoHyphens/>
        <w:ind w:left="0" w:firstLine="360"/>
        <w:jc w:val="both"/>
        <w:rPr>
          <w:rStyle w:val="50"/>
          <w:rFonts w:ascii="Times New Roman" w:hAnsi="Times New Roman" w:cs="Times New Roman"/>
          <w:color w:val="000000"/>
        </w:rPr>
      </w:pPr>
      <w:r w:rsidRPr="00C8111E">
        <w:rPr>
          <w:rStyle w:val="50"/>
          <w:rFonts w:ascii="Times New Roman" w:hAnsi="Times New Roman" w:cs="Times New Roman"/>
          <w:color w:val="000000"/>
        </w:rPr>
        <w:t>Бартош О.В. Сила и основы методики ее воспитания: Методические рекомендации. - Владивосток: Изд-во МГУ им. адм. Г.И. Невельского, 2020. - 47 с.</w:t>
      </w:r>
    </w:p>
    <w:p w14:paraId="2E4409C9" w14:textId="77777777" w:rsidR="00C8111E" w:rsidRPr="00C8111E" w:rsidRDefault="00C8111E" w:rsidP="00C8111E">
      <w:pPr>
        <w:numPr>
          <w:ilvl w:val="0"/>
          <w:numId w:val="45"/>
        </w:numPr>
        <w:suppressAutoHyphens/>
        <w:ind w:left="0" w:firstLine="360"/>
        <w:jc w:val="both"/>
        <w:rPr>
          <w:rStyle w:val="50"/>
          <w:rFonts w:ascii="Times New Roman" w:hAnsi="Times New Roman" w:cs="Times New Roman"/>
          <w:color w:val="000000"/>
        </w:rPr>
      </w:pPr>
      <w:r w:rsidRPr="00C8111E">
        <w:rPr>
          <w:rStyle w:val="50"/>
          <w:rFonts w:ascii="Times New Roman" w:hAnsi="Times New Roman" w:cs="Times New Roman"/>
          <w:color w:val="000000"/>
        </w:rPr>
        <w:t>Боровских В.И., Мосиенко М.Г. Физическая культура и самообразование учащихся средних учебных заведений: методические рекомендации. - Мичуринск: Изд-во МичГАУ, 2021. - 66 с.</w:t>
      </w:r>
    </w:p>
    <w:p w14:paraId="0338273C" w14:textId="77777777" w:rsidR="00C8111E" w:rsidRPr="00C8111E" w:rsidRDefault="00C8111E" w:rsidP="00C8111E">
      <w:pPr>
        <w:numPr>
          <w:ilvl w:val="0"/>
          <w:numId w:val="45"/>
        </w:numPr>
        <w:suppressAutoHyphens/>
        <w:ind w:left="0" w:firstLine="360"/>
        <w:jc w:val="both"/>
        <w:rPr>
          <w:rStyle w:val="50"/>
          <w:rFonts w:ascii="Times New Roman" w:hAnsi="Times New Roman" w:cs="Times New Roman"/>
          <w:color w:val="000000"/>
        </w:rPr>
      </w:pPr>
      <w:r w:rsidRPr="00C8111E">
        <w:rPr>
          <w:rStyle w:val="50"/>
          <w:rFonts w:ascii="Times New Roman" w:hAnsi="Times New Roman" w:cs="Times New Roman"/>
          <w:color w:val="000000"/>
        </w:rPr>
        <w:t>Бурбо,Л. Тренируем мышцы живота и спины за 10 минут в день [Текст] / Люси Бурбо. - Ростов н/дону: «Феникс», 2021. - 160 с.</w:t>
      </w:r>
    </w:p>
    <w:p w14:paraId="1C45D9A7" w14:textId="77777777" w:rsidR="00C8111E" w:rsidRPr="00C8111E" w:rsidRDefault="00C8111E" w:rsidP="00C8111E">
      <w:pPr>
        <w:numPr>
          <w:ilvl w:val="0"/>
          <w:numId w:val="45"/>
        </w:numPr>
        <w:suppressAutoHyphens/>
        <w:ind w:left="0" w:firstLine="360"/>
        <w:jc w:val="both"/>
        <w:rPr>
          <w:rStyle w:val="14"/>
          <w:sz w:val="24"/>
          <w:szCs w:val="24"/>
        </w:rPr>
      </w:pPr>
      <w:r w:rsidRPr="00C8111E">
        <w:rPr>
          <w:rStyle w:val="14"/>
          <w:sz w:val="24"/>
          <w:szCs w:val="24"/>
        </w:rPr>
        <w:t>Носов В.В. Основные упражнения баскетболиста на начальном этапе обучения: Методические указания. - Ульяновск: УлГТУ, 2020. - 30 с.</w:t>
      </w:r>
    </w:p>
    <w:p w14:paraId="3EBB9FA1" w14:textId="77777777" w:rsidR="00C8111E" w:rsidRPr="00C8111E" w:rsidRDefault="00C8111E" w:rsidP="00C8111E">
      <w:pPr>
        <w:numPr>
          <w:ilvl w:val="0"/>
          <w:numId w:val="45"/>
        </w:numPr>
        <w:suppressAutoHyphens/>
        <w:ind w:left="0" w:firstLine="360"/>
        <w:jc w:val="both"/>
        <w:rPr>
          <w:rStyle w:val="14"/>
          <w:sz w:val="24"/>
          <w:szCs w:val="24"/>
        </w:rPr>
      </w:pPr>
      <w:r w:rsidRPr="00C8111E">
        <w:rPr>
          <w:rStyle w:val="14"/>
          <w:sz w:val="24"/>
          <w:szCs w:val="24"/>
        </w:rPr>
        <w:t>Физическая культура в режиме дня студента: Методические рекомендации. - Мичуринск: Изд-во МичГАУ, 2022. - 15 с.</w:t>
      </w:r>
    </w:p>
    <w:p w14:paraId="3EE7CAAA" w14:textId="77777777" w:rsidR="00D42446" w:rsidRPr="00FB3BE1" w:rsidRDefault="00D42446" w:rsidP="00D42446">
      <w:pPr>
        <w:jc w:val="center"/>
        <w:rPr>
          <w:rStyle w:val="5"/>
          <w:rFonts w:eastAsiaTheme="minorHAnsi"/>
          <w:color w:val="000000"/>
        </w:rPr>
      </w:pPr>
      <w:r w:rsidRPr="00FB3BE1">
        <w:rPr>
          <w:rStyle w:val="5"/>
          <w:rFonts w:eastAsiaTheme="minorHAnsi"/>
          <w:color w:val="000000"/>
        </w:rPr>
        <w:t>Интернет ресурсы:</w:t>
      </w:r>
      <w:bookmarkEnd w:id="0"/>
    </w:p>
    <w:p w14:paraId="5D56BA2A" w14:textId="77777777" w:rsidR="00D42446" w:rsidRPr="00FB3BE1" w:rsidRDefault="00D42446" w:rsidP="00D42446">
      <w:pPr>
        <w:numPr>
          <w:ilvl w:val="0"/>
          <w:numId w:val="46"/>
        </w:numPr>
        <w:tabs>
          <w:tab w:val="left" w:pos="0"/>
        </w:tabs>
        <w:suppressAutoHyphens/>
        <w:ind w:left="0" w:firstLine="360"/>
        <w:jc w:val="both"/>
      </w:pPr>
      <w:r w:rsidRPr="00FB3BE1">
        <w:rPr>
          <w:u w:val="single"/>
        </w:rPr>
        <w:t xml:space="preserve">Сайт Министерства спорта, туризма и молодёжной политики  </w:t>
      </w:r>
      <w:hyperlink r:id="rId16" w:history="1">
        <w:r w:rsidRPr="00FB3BE1">
          <w:rPr>
            <w:rStyle w:val="ab"/>
            <w:rFonts w:ascii="Times New Roman" w:hAnsi="Times New Roman"/>
          </w:rPr>
          <w:t>http://sport.minstm.gov.ru</w:t>
        </w:r>
      </w:hyperlink>
      <w:r w:rsidRPr="00FB3BE1">
        <w:rPr>
          <w:u w:val="single"/>
        </w:rPr>
        <w:t xml:space="preserve">Сайт Департамента физической культуры и спорта города Москвы </w:t>
      </w:r>
      <w:hyperlink r:id="rId17" w:history="1">
        <w:r w:rsidRPr="00FB3BE1">
          <w:rPr>
            <w:rStyle w:val="ab"/>
            <w:rFonts w:ascii="Times New Roman" w:hAnsi="Times New Roman"/>
          </w:rPr>
          <w:t>http://www.mossport.ru</w:t>
        </w:r>
      </w:hyperlink>
    </w:p>
    <w:p w14:paraId="6330D85D" w14:textId="77777777" w:rsidR="00D42446" w:rsidRPr="00FB3BE1" w:rsidRDefault="00D42446" w:rsidP="00D42446">
      <w:pPr>
        <w:numPr>
          <w:ilvl w:val="0"/>
          <w:numId w:val="46"/>
        </w:numPr>
        <w:tabs>
          <w:tab w:val="left" w:pos="0"/>
        </w:tabs>
        <w:suppressAutoHyphens/>
        <w:ind w:left="0" w:firstLine="360"/>
        <w:jc w:val="both"/>
        <w:rPr>
          <w:u w:val="single"/>
        </w:rPr>
      </w:pPr>
      <w:hyperlink r:id="rId18" w:history="1">
        <w:r w:rsidRPr="00FB3BE1">
          <w:rPr>
            <w:rStyle w:val="ab"/>
            <w:rFonts w:ascii="Times New Roman" w:hAnsi="Times New Roman"/>
          </w:rPr>
          <w:t>http://www.it-n.ru/communities.aspx?cat</w:t>
        </w:r>
      </w:hyperlink>
      <w:r w:rsidRPr="00FB3BE1">
        <w:rPr>
          <w:u w:val="single"/>
          <w:lang w:val="en-US"/>
        </w:rPr>
        <w:t>no</w:t>
      </w:r>
      <w:r w:rsidRPr="00FB3BE1">
        <w:rPr>
          <w:u w:val="single"/>
        </w:rPr>
        <w:t>=22924&amp;</w:t>
      </w:r>
      <w:r w:rsidRPr="00FB3BE1">
        <w:rPr>
          <w:u w:val="single"/>
          <w:lang w:val="en-US"/>
        </w:rPr>
        <w:t>libno</w:t>
      </w:r>
      <w:r w:rsidRPr="00FB3BE1">
        <w:rPr>
          <w:u w:val="single"/>
        </w:rPr>
        <w:t>=32922&amp;</w:t>
      </w:r>
      <w:r w:rsidRPr="00FB3BE1">
        <w:rPr>
          <w:u w:val="single"/>
          <w:lang w:val="en-US"/>
        </w:rPr>
        <w:t>tmpl</w:t>
      </w:r>
      <w:r w:rsidRPr="00FB3BE1">
        <w:rPr>
          <w:u w:val="single"/>
        </w:rPr>
        <w:t>=</w:t>
      </w:r>
      <w:r w:rsidRPr="00FB3BE1">
        <w:rPr>
          <w:u w:val="single"/>
          <w:lang w:val="en-US"/>
        </w:rPr>
        <w:t>lib</w:t>
      </w:r>
      <w:r w:rsidRPr="00FB3BE1">
        <w:rPr>
          <w:u w:val="single"/>
        </w:rPr>
        <w:t xml:space="preserve"> сеть творческихучителей/сообщество учителей физ.культуры</w:t>
      </w:r>
    </w:p>
    <w:p w14:paraId="63E95255" w14:textId="77777777" w:rsidR="00D42446" w:rsidRPr="00FB3BE1" w:rsidRDefault="00D42446" w:rsidP="00D42446">
      <w:pPr>
        <w:numPr>
          <w:ilvl w:val="0"/>
          <w:numId w:val="46"/>
        </w:numPr>
        <w:tabs>
          <w:tab w:val="left" w:pos="0"/>
        </w:tabs>
        <w:suppressAutoHyphens/>
        <w:ind w:left="0" w:firstLine="360"/>
        <w:jc w:val="both"/>
        <w:rPr>
          <w:u w:val="single"/>
        </w:rPr>
      </w:pPr>
      <w:hyperlink r:id="rId19" w:history="1">
        <w:r w:rsidRPr="00FB3BE1">
          <w:rPr>
            <w:rStyle w:val="ab"/>
            <w:rFonts w:ascii="Times New Roman" w:hAnsi="Times New Roman"/>
          </w:rPr>
          <w:t>http://www.trainer.h1.ru/</w:t>
        </w:r>
      </w:hyperlink>
      <w:r w:rsidRPr="00FB3BE1">
        <w:rPr>
          <w:u w:val="single"/>
        </w:rPr>
        <w:t xml:space="preserve"> - сайт учителя физ.культуры</w:t>
      </w:r>
    </w:p>
    <w:p w14:paraId="09086BF6" w14:textId="77777777" w:rsidR="00D42446" w:rsidRPr="00FB3BE1" w:rsidRDefault="00D42446" w:rsidP="00D42446">
      <w:pPr>
        <w:numPr>
          <w:ilvl w:val="0"/>
          <w:numId w:val="46"/>
        </w:numPr>
        <w:tabs>
          <w:tab w:val="left" w:pos="0"/>
        </w:tabs>
        <w:suppressAutoHyphens/>
        <w:ind w:left="0" w:firstLine="360"/>
        <w:jc w:val="both"/>
        <w:rPr>
          <w:rStyle w:val="14"/>
          <w:color w:val="000000"/>
        </w:rPr>
      </w:pPr>
      <w:hyperlink r:id="rId20" w:history="1">
        <w:r w:rsidRPr="00FB3BE1">
          <w:rPr>
            <w:rStyle w:val="ab"/>
            <w:rFonts w:ascii="Times New Roman" w:hAnsi="Times New Roman"/>
          </w:rPr>
          <w:t>http://zdd.1september.ru/</w:t>
        </w:r>
      </w:hyperlink>
      <w:r w:rsidRPr="00FB3BE1">
        <w:rPr>
          <w:rStyle w:val="14"/>
          <w:color w:val="000000"/>
        </w:rPr>
        <w:t xml:space="preserve">- газета "Здоровье детей" </w:t>
      </w:r>
    </w:p>
    <w:p w14:paraId="2322711E" w14:textId="77777777" w:rsidR="00D42446" w:rsidRPr="00FB3BE1" w:rsidRDefault="00D42446" w:rsidP="00D42446">
      <w:pPr>
        <w:numPr>
          <w:ilvl w:val="0"/>
          <w:numId w:val="46"/>
        </w:numPr>
        <w:tabs>
          <w:tab w:val="left" w:pos="0"/>
        </w:tabs>
        <w:suppressAutoHyphens/>
        <w:ind w:left="0" w:firstLine="360"/>
        <w:jc w:val="both"/>
        <w:rPr>
          <w:rStyle w:val="14"/>
          <w:color w:val="000000"/>
        </w:rPr>
      </w:pPr>
      <w:hyperlink r:id="rId21" w:history="1">
        <w:r w:rsidRPr="00FB3BE1">
          <w:rPr>
            <w:rStyle w:val="ab"/>
            <w:rFonts w:ascii="Times New Roman" w:hAnsi="Times New Roman"/>
          </w:rPr>
          <w:t>http://spo.1september.ru/</w:t>
        </w:r>
      </w:hyperlink>
      <w:r w:rsidRPr="00FB3BE1">
        <w:rPr>
          <w:rStyle w:val="14"/>
          <w:color w:val="000000"/>
        </w:rPr>
        <w:t>- газета "Спорт в школе"</w:t>
      </w:r>
    </w:p>
    <w:p w14:paraId="7B5A60F0" w14:textId="77777777" w:rsidR="00D42446" w:rsidRPr="00FB3BE1" w:rsidRDefault="00D42446" w:rsidP="00D42446">
      <w:pPr>
        <w:numPr>
          <w:ilvl w:val="0"/>
          <w:numId w:val="46"/>
        </w:numPr>
        <w:tabs>
          <w:tab w:val="left" w:pos="0"/>
        </w:tabs>
        <w:suppressAutoHyphens/>
        <w:ind w:left="0" w:firstLine="360"/>
        <w:jc w:val="both"/>
        <w:rPr>
          <w:u w:val="single"/>
        </w:rPr>
      </w:pPr>
      <w:hyperlink r:id="rId22" w:history="1">
        <w:r w:rsidRPr="00FB3BE1">
          <w:rPr>
            <w:rStyle w:val="ab"/>
            <w:rFonts w:ascii="Times New Roman" w:hAnsi="Times New Roman"/>
          </w:rPr>
          <w:t>http://www.infosport.ru/press/fkvot/</w:t>
        </w:r>
      </w:hyperlink>
      <w:r w:rsidRPr="00FB3BE1">
        <w:rPr>
          <w:u w:val="single"/>
        </w:rPr>
        <w:t xml:space="preserve"> - Физическая культура: воспитание, образование,тренировка. Ежеквартальный научно-методический журнал Российской Академии ОбразованияРоссийской Государственной Академии Физической Культуры.</w:t>
      </w:r>
    </w:p>
    <w:p w14:paraId="5545DD9C" w14:textId="77777777" w:rsidR="00D42446" w:rsidRPr="00FB3BE1" w:rsidRDefault="00D42446" w:rsidP="00D42446">
      <w:pPr>
        <w:numPr>
          <w:ilvl w:val="0"/>
          <w:numId w:val="46"/>
        </w:numPr>
        <w:tabs>
          <w:tab w:val="left" w:pos="0"/>
        </w:tabs>
        <w:suppressAutoHyphens/>
        <w:ind w:left="0" w:firstLine="360"/>
        <w:jc w:val="both"/>
      </w:pPr>
      <w:hyperlink r:id="rId23" w:history="1">
        <w:r w:rsidRPr="00FB3BE1">
          <w:rPr>
            <w:rStyle w:val="ab"/>
            <w:rFonts w:ascii="Times New Roman" w:hAnsi="Times New Roman"/>
          </w:rPr>
          <w:t>http://tpfk.infosport.ru</w:t>
        </w:r>
      </w:hyperlink>
      <w:r w:rsidRPr="00FB3BE1">
        <w:rPr>
          <w:u w:val="single"/>
        </w:rPr>
        <w:t xml:space="preserve"> - Теория и практика физической культуры. Ежемесячный научно</w:t>
      </w:r>
      <w:r w:rsidRPr="00FB3BE1">
        <w:rPr>
          <w:u w:val="single"/>
        </w:rPr>
        <w:softHyphen/>
        <w:t>теоретический журнал Г осударственного Комитета Российской Федерации по физическойкультуре и туризму, Российской Г осударственной Академии физической культуры</w:t>
      </w:r>
    </w:p>
    <w:p w14:paraId="74537E6A" w14:textId="77777777" w:rsidR="00D42446" w:rsidRPr="00FB3BE1" w:rsidRDefault="00D42446" w:rsidP="00D42446">
      <w:pPr>
        <w:numPr>
          <w:ilvl w:val="0"/>
          <w:numId w:val="46"/>
        </w:numPr>
        <w:tabs>
          <w:tab w:val="left" w:pos="0"/>
        </w:tabs>
        <w:suppressAutoHyphens/>
        <w:ind w:left="0" w:firstLine="360"/>
        <w:jc w:val="both"/>
        <w:rPr>
          <w:u w:val="single"/>
        </w:rPr>
      </w:pPr>
      <w:hyperlink r:id="rId24" w:history="1">
        <w:r w:rsidRPr="00FB3BE1">
          <w:rPr>
            <w:rStyle w:val="ab"/>
            <w:rFonts w:ascii="Times New Roman" w:hAnsi="Times New Roman"/>
          </w:rPr>
          <w:t>http://www.infosport.ru/press/szr/1999N5/index.htm</w:t>
        </w:r>
      </w:hyperlink>
      <w:r w:rsidRPr="00FB3BE1">
        <w:rPr>
          <w:u w:val="single"/>
        </w:rPr>
        <w:t xml:space="preserve"> - Спортивная жизнь России. Электроннаяверсия ежемесячного иллюстрированного журнала.</w:t>
      </w:r>
    </w:p>
    <w:p w14:paraId="4225930E" w14:textId="77777777" w:rsidR="00D42446" w:rsidRPr="00FB3BE1" w:rsidRDefault="00D42446" w:rsidP="00D42446">
      <w:pPr>
        <w:tabs>
          <w:tab w:val="left" w:pos="0"/>
        </w:tabs>
        <w:ind w:firstLine="360"/>
        <w:jc w:val="both"/>
        <w:rPr>
          <w:b/>
          <w:bCs/>
        </w:rPr>
      </w:pPr>
    </w:p>
    <w:p w14:paraId="36876551" w14:textId="77777777" w:rsidR="00D42446" w:rsidRPr="00FB3BE1" w:rsidRDefault="00D42446" w:rsidP="00D42446">
      <w:pPr>
        <w:pageBreakBefore/>
        <w:jc w:val="center"/>
        <w:rPr>
          <w:b/>
          <w:caps/>
          <w:sz w:val="28"/>
          <w:szCs w:val="28"/>
        </w:rPr>
      </w:pPr>
      <w:r w:rsidRPr="00FB3BE1">
        <w:rPr>
          <w:b/>
          <w:caps/>
          <w:sz w:val="28"/>
          <w:szCs w:val="28"/>
        </w:rPr>
        <w:lastRenderedPageBreak/>
        <w:t>4. Контроль и оценка результатов освоения Дисциплины</w:t>
      </w:r>
    </w:p>
    <w:p w14:paraId="0346971E" w14:textId="77777777" w:rsidR="00D42446" w:rsidRPr="00FB3BE1" w:rsidRDefault="00D42446" w:rsidP="00D42446">
      <w:pPr>
        <w:ind w:firstLine="708"/>
        <w:rPr>
          <w:sz w:val="28"/>
          <w:szCs w:val="28"/>
        </w:rPr>
      </w:pPr>
      <w:r w:rsidRPr="00FB3BE1">
        <w:rPr>
          <w:sz w:val="28"/>
          <w:szCs w:val="28"/>
        </w:rPr>
        <w:t>Контроль и оценка результатов освоения дисциплины осуществляется преподавателем в процессе проведения практических занятий.</w:t>
      </w:r>
    </w:p>
    <w:tbl>
      <w:tblPr>
        <w:tblW w:w="0" w:type="auto"/>
        <w:tblInd w:w="-15" w:type="dxa"/>
        <w:tblLayout w:type="fixed"/>
        <w:tblLook w:val="0000" w:firstRow="0" w:lastRow="0" w:firstColumn="0" w:lastColumn="0" w:noHBand="0" w:noVBand="0"/>
      </w:tblPr>
      <w:tblGrid>
        <w:gridCol w:w="4608"/>
        <w:gridCol w:w="4890"/>
      </w:tblGrid>
      <w:tr w:rsidR="00D42446" w:rsidRPr="00FB3BE1" w14:paraId="0AF4737F" w14:textId="77777777" w:rsidTr="001F140B">
        <w:tc>
          <w:tcPr>
            <w:tcW w:w="4608" w:type="dxa"/>
            <w:tcBorders>
              <w:top w:val="single" w:sz="4" w:space="0" w:color="000000"/>
              <w:left w:val="single" w:sz="4" w:space="0" w:color="000000"/>
              <w:bottom w:val="single" w:sz="4" w:space="0" w:color="000000"/>
            </w:tcBorders>
            <w:vAlign w:val="center"/>
          </w:tcPr>
          <w:p w14:paraId="46200056" w14:textId="77777777" w:rsidR="00D42446" w:rsidRPr="00FB3BE1" w:rsidRDefault="00D42446" w:rsidP="001F140B">
            <w:pPr>
              <w:snapToGrid w:val="0"/>
              <w:jc w:val="center"/>
              <w:rPr>
                <w:b/>
                <w:bCs/>
                <w:sz w:val="22"/>
                <w:szCs w:val="22"/>
              </w:rPr>
            </w:pPr>
            <w:r w:rsidRPr="00FB3BE1">
              <w:rPr>
                <w:b/>
                <w:bCs/>
                <w:sz w:val="22"/>
                <w:szCs w:val="22"/>
              </w:rPr>
              <w:t>Результаты обучения</w:t>
            </w:r>
          </w:p>
          <w:p w14:paraId="54B9C40D" w14:textId="77777777" w:rsidR="00D42446" w:rsidRPr="00FB3BE1" w:rsidRDefault="00D42446" w:rsidP="001F140B">
            <w:pPr>
              <w:jc w:val="center"/>
              <w:rPr>
                <w:b/>
                <w:bCs/>
                <w:sz w:val="22"/>
                <w:szCs w:val="22"/>
              </w:rPr>
            </w:pPr>
            <w:r w:rsidRPr="00FB3BE1">
              <w:rPr>
                <w:b/>
                <w:bCs/>
                <w:sz w:val="22"/>
                <w:szCs w:val="22"/>
              </w:rPr>
              <w:t>(освоенные умения, усвоенные знания)</w:t>
            </w:r>
          </w:p>
        </w:tc>
        <w:tc>
          <w:tcPr>
            <w:tcW w:w="4890" w:type="dxa"/>
            <w:tcBorders>
              <w:top w:val="single" w:sz="4" w:space="0" w:color="000000"/>
              <w:left w:val="single" w:sz="4" w:space="0" w:color="000000"/>
              <w:bottom w:val="single" w:sz="4" w:space="0" w:color="000000"/>
              <w:right w:val="single" w:sz="4" w:space="0" w:color="000000"/>
            </w:tcBorders>
            <w:vAlign w:val="center"/>
          </w:tcPr>
          <w:p w14:paraId="75A30B46" w14:textId="77777777" w:rsidR="00D42446" w:rsidRPr="00FB3BE1" w:rsidRDefault="00D42446" w:rsidP="001F140B">
            <w:pPr>
              <w:snapToGrid w:val="0"/>
              <w:jc w:val="center"/>
              <w:rPr>
                <w:b/>
                <w:sz w:val="22"/>
                <w:szCs w:val="22"/>
              </w:rPr>
            </w:pPr>
            <w:r w:rsidRPr="00FB3BE1">
              <w:rPr>
                <w:b/>
                <w:sz w:val="22"/>
                <w:szCs w:val="22"/>
              </w:rPr>
              <w:t xml:space="preserve">Формы и методы контроля и оценки результатов обучения </w:t>
            </w:r>
          </w:p>
        </w:tc>
      </w:tr>
      <w:tr w:rsidR="00D42446" w:rsidRPr="00FB3BE1" w14:paraId="1992D394" w14:textId="77777777" w:rsidTr="001F140B">
        <w:tc>
          <w:tcPr>
            <w:tcW w:w="4608" w:type="dxa"/>
            <w:tcBorders>
              <w:top w:val="single" w:sz="4" w:space="0" w:color="000000"/>
              <w:left w:val="single" w:sz="4" w:space="0" w:color="000000"/>
              <w:bottom w:val="single" w:sz="4" w:space="0" w:color="000000"/>
            </w:tcBorders>
          </w:tcPr>
          <w:p w14:paraId="5EFF7460" w14:textId="77777777" w:rsidR="00D42446" w:rsidRPr="00FB3BE1" w:rsidRDefault="00D42446" w:rsidP="001F140B">
            <w:pPr>
              <w:pStyle w:val="af"/>
              <w:snapToGrid w:val="0"/>
              <w:spacing w:after="0" w:line="250" w:lineRule="exact"/>
              <w:jc w:val="both"/>
              <w:rPr>
                <w:rFonts w:ascii="Times New Roman" w:hAnsi="Times New Roman"/>
                <w:b/>
                <w:color w:val="000000"/>
              </w:rPr>
            </w:pPr>
            <w:r w:rsidRPr="00FB3BE1">
              <w:rPr>
                <w:rFonts w:ascii="Times New Roman" w:hAnsi="Times New Roman"/>
                <w:b/>
                <w:color w:val="000000"/>
              </w:rPr>
              <w:t>В результате освоения учебной дисциплины обучающийся должен знать:</w:t>
            </w:r>
          </w:p>
          <w:p w14:paraId="09206B48" w14:textId="77777777" w:rsidR="00D42446" w:rsidRPr="00FB3BE1" w:rsidRDefault="00D42446" w:rsidP="00D42446">
            <w:pPr>
              <w:pStyle w:val="af"/>
              <w:widowControl w:val="0"/>
              <w:numPr>
                <w:ilvl w:val="0"/>
                <w:numId w:val="28"/>
              </w:numPr>
              <w:tabs>
                <w:tab w:val="clear" w:pos="360"/>
                <w:tab w:val="num" w:pos="0"/>
                <w:tab w:val="left" w:pos="317"/>
              </w:tabs>
              <w:suppressAutoHyphens/>
              <w:spacing w:after="0" w:line="250" w:lineRule="exact"/>
              <w:ind w:left="0" w:firstLine="0"/>
              <w:jc w:val="both"/>
              <w:rPr>
                <w:rFonts w:ascii="Times New Roman" w:hAnsi="Times New Roman"/>
                <w:color w:val="000000"/>
              </w:rPr>
            </w:pPr>
            <w:r w:rsidRPr="00FB3BE1">
              <w:rPr>
                <w:rFonts w:ascii="Times New Roman" w:hAnsi="Times New Roman"/>
                <w:color w:val="000000"/>
              </w:rPr>
              <w:t>о роли физической культуры в общекультурном, социальном и физическом развитии человека;</w:t>
            </w:r>
          </w:p>
          <w:p w14:paraId="3BC06BEB" w14:textId="77777777" w:rsidR="00D42446" w:rsidRPr="00FB3BE1" w:rsidRDefault="00D42446" w:rsidP="00D42446">
            <w:pPr>
              <w:pStyle w:val="af"/>
              <w:widowControl w:val="0"/>
              <w:numPr>
                <w:ilvl w:val="0"/>
                <w:numId w:val="28"/>
              </w:numPr>
              <w:tabs>
                <w:tab w:val="clear" w:pos="360"/>
                <w:tab w:val="num" w:pos="0"/>
                <w:tab w:val="left" w:pos="125"/>
              </w:tabs>
              <w:suppressAutoHyphens/>
              <w:spacing w:after="0" w:line="250" w:lineRule="exact"/>
              <w:ind w:left="0" w:firstLine="0"/>
              <w:jc w:val="both"/>
              <w:rPr>
                <w:rFonts w:ascii="Times New Roman" w:hAnsi="Times New Roman"/>
                <w:color w:val="000000"/>
              </w:rPr>
            </w:pPr>
            <w:r w:rsidRPr="00FB3BE1">
              <w:rPr>
                <w:rFonts w:ascii="Times New Roman" w:hAnsi="Times New Roman"/>
                <w:color w:val="000000"/>
              </w:rPr>
              <w:t>основы здорового образа жизни.</w:t>
            </w:r>
          </w:p>
        </w:tc>
        <w:tc>
          <w:tcPr>
            <w:tcW w:w="4890" w:type="dxa"/>
            <w:tcBorders>
              <w:top w:val="single" w:sz="4" w:space="0" w:color="000000"/>
              <w:left w:val="single" w:sz="4" w:space="0" w:color="000000"/>
              <w:bottom w:val="single" w:sz="4" w:space="0" w:color="000000"/>
              <w:right w:val="single" w:sz="4" w:space="0" w:color="000000"/>
            </w:tcBorders>
          </w:tcPr>
          <w:p w14:paraId="5FF8EA24" w14:textId="77777777" w:rsidR="00D42446" w:rsidRPr="00FB3BE1" w:rsidRDefault="00D42446" w:rsidP="001F140B">
            <w:pPr>
              <w:pStyle w:val="af"/>
              <w:snapToGrid w:val="0"/>
              <w:spacing w:after="0" w:line="250" w:lineRule="exact"/>
              <w:jc w:val="both"/>
              <w:rPr>
                <w:rFonts w:ascii="Times New Roman" w:hAnsi="Times New Roman"/>
                <w:color w:val="000000"/>
              </w:rPr>
            </w:pPr>
            <w:r w:rsidRPr="00FB3BE1">
              <w:rPr>
                <w:rFonts w:ascii="Times New Roman" w:hAnsi="Times New Roman"/>
                <w:color w:val="000000"/>
              </w:rPr>
              <w:t>Формы контроля обучения:</w:t>
            </w:r>
          </w:p>
          <w:p w14:paraId="6B3B43C3" w14:textId="77777777" w:rsidR="00D42446" w:rsidRPr="00FB3BE1" w:rsidRDefault="00D42446" w:rsidP="00D42446">
            <w:pPr>
              <w:pStyle w:val="af"/>
              <w:widowControl w:val="0"/>
              <w:numPr>
                <w:ilvl w:val="0"/>
                <w:numId w:val="42"/>
              </w:numPr>
              <w:tabs>
                <w:tab w:val="left" w:pos="173"/>
              </w:tabs>
              <w:suppressAutoHyphens/>
              <w:spacing w:after="0" w:line="250" w:lineRule="exact"/>
              <w:jc w:val="both"/>
              <w:rPr>
                <w:rFonts w:ascii="Times New Roman" w:hAnsi="Times New Roman"/>
                <w:color w:val="000000"/>
              </w:rPr>
            </w:pPr>
            <w:r w:rsidRPr="00FB3BE1">
              <w:rPr>
                <w:rFonts w:ascii="Times New Roman" w:hAnsi="Times New Roman"/>
                <w:color w:val="000000"/>
              </w:rPr>
              <w:t>практические задания по работе с информацией</w:t>
            </w:r>
          </w:p>
          <w:p w14:paraId="5BA38421" w14:textId="77777777" w:rsidR="00D42446" w:rsidRPr="00FB3BE1" w:rsidRDefault="00D42446" w:rsidP="00D42446">
            <w:pPr>
              <w:pStyle w:val="af"/>
              <w:widowControl w:val="0"/>
              <w:numPr>
                <w:ilvl w:val="0"/>
                <w:numId w:val="42"/>
              </w:numPr>
              <w:tabs>
                <w:tab w:val="left" w:pos="168"/>
              </w:tabs>
              <w:suppressAutoHyphens/>
              <w:spacing w:after="0" w:line="250" w:lineRule="exact"/>
              <w:jc w:val="both"/>
              <w:rPr>
                <w:rFonts w:ascii="Times New Roman" w:hAnsi="Times New Roman"/>
                <w:color w:val="000000"/>
              </w:rPr>
            </w:pPr>
            <w:r w:rsidRPr="00FB3BE1">
              <w:rPr>
                <w:rFonts w:ascii="Times New Roman" w:hAnsi="Times New Roman"/>
                <w:color w:val="000000"/>
              </w:rPr>
              <w:t>домашние задания проблемного характера</w:t>
            </w:r>
          </w:p>
          <w:p w14:paraId="2B10BC3B" w14:textId="77777777" w:rsidR="00D42446" w:rsidRPr="00FB3BE1" w:rsidRDefault="00D42446" w:rsidP="00D42446">
            <w:pPr>
              <w:pStyle w:val="af"/>
              <w:widowControl w:val="0"/>
              <w:numPr>
                <w:ilvl w:val="0"/>
                <w:numId w:val="42"/>
              </w:numPr>
              <w:tabs>
                <w:tab w:val="left" w:pos="125"/>
              </w:tabs>
              <w:suppressAutoHyphens/>
              <w:spacing w:after="0" w:line="250" w:lineRule="exact"/>
              <w:jc w:val="both"/>
              <w:rPr>
                <w:rFonts w:ascii="Times New Roman" w:hAnsi="Times New Roman"/>
                <w:color w:val="000000"/>
              </w:rPr>
            </w:pPr>
            <w:r w:rsidRPr="00FB3BE1">
              <w:rPr>
                <w:rFonts w:ascii="Times New Roman" w:hAnsi="Times New Roman"/>
                <w:color w:val="000000"/>
              </w:rPr>
              <w:t>ведение календаря самонаблюдения.</w:t>
            </w:r>
          </w:p>
          <w:p w14:paraId="3C11FFE5" w14:textId="77777777" w:rsidR="00D42446" w:rsidRPr="00FB3BE1" w:rsidRDefault="00D42446" w:rsidP="001F140B">
            <w:pPr>
              <w:pStyle w:val="af"/>
              <w:spacing w:after="0" w:line="250" w:lineRule="exact"/>
              <w:jc w:val="both"/>
              <w:rPr>
                <w:rFonts w:ascii="Times New Roman" w:hAnsi="Times New Roman"/>
                <w:color w:val="000000"/>
              </w:rPr>
            </w:pPr>
            <w:r w:rsidRPr="00FB3BE1">
              <w:rPr>
                <w:rFonts w:ascii="Times New Roman" w:hAnsi="Times New Roman"/>
                <w:color w:val="000000"/>
              </w:rPr>
              <w:t>Оценка подготовленных студентом фрагментов занятий (занятий) с обоснованием целесообразности использования средств физической культуры, режимов нагрузки и отдыха.</w:t>
            </w:r>
          </w:p>
        </w:tc>
      </w:tr>
      <w:tr w:rsidR="00D42446" w:rsidRPr="00FB3BE1" w14:paraId="1648388C" w14:textId="77777777" w:rsidTr="001F140B">
        <w:tc>
          <w:tcPr>
            <w:tcW w:w="4608" w:type="dxa"/>
            <w:tcBorders>
              <w:top w:val="single" w:sz="4" w:space="0" w:color="000000"/>
              <w:left w:val="single" w:sz="4" w:space="0" w:color="000000"/>
              <w:bottom w:val="single" w:sz="4" w:space="0" w:color="000000"/>
            </w:tcBorders>
          </w:tcPr>
          <w:p w14:paraId="30CB9102" w14:textId="77777777" w:rsidR="00D42446" w:rsidRPr="00FB3BE1" w:rsidRDefault="00D42446" w:rsidP="001F140B">
            <w:pPr>
              <w:pStyle w:val="af"/>
              <w:snapToGrid w:val="0"/>
              <w:spacing w:after="0" w:line="250" w:lineRule="exact"/>
              <w:jc w:val="both"/>
              <w:rPr>
                <w:rFonts w:ascii="Times New Roman" w:hAnsi="Times New Roman"/>
                <w:b/>
                <w:color w:val="000000"/>
              </w:rPr>
            </w:pPr>
            <w:r w:rsidRPr="00FB3BE1">
              <w:rPr>
                <w:rFonts w:ascii="Times New Roman" w:hAnsi="Times New Roman"/>
                <w:b/>
                <w:color w:val="000000"/>
              </w:rPr>
              <w:t>Должен уметь:</w:t>
            </w:r>
          </w:p>
          <w:p w14:paraId="0C86D511" w14:textId="77777777" w:rsidR="00D42446" w:rsidRPr="00FB3BE1" w:rsidRDefault="00D42446" w:rsidP="00D42446">
            <w:pPr>
              <w:pStyle w:val="af"/>
              <w:widowControl w:val="0"/>
              <w:numPr>
                <w:ilvl w:val="0"/>
                <w:numId w:val="43"/>
              </w:numPr>
              <w:tabs>
                <w:tab w:val="left" w:pos="696"/>
              </w:tabs>
              <w:suppressAutoHyphens/>
              <w:spacing w:after="0" w:line="250" w:lineRule="exact"/>
              <w:jc w:val="both"/>
              <w:rPr>
                <w:rFonts w:ascii="Times New Roman" w:hAnsi="Times New Roman"/>
                <w:color w:val="000000"/>
              </w:rPr>
            </w:pPr>
            <w:r w:rsidRPr="00FB3BE1">
              <w:rPr>
                <w:rFonts w:ascii="Times New Roman" w:hAnsi="Times New Roman"/>
                <w:color w:val="000000"/>
              </w:rPr>
              <w:t>использовать физкультурно</w:t>
            </w:r>
            <w:r w:rsidRPr="00FB3BE1">
              <w:rPr>
                <w:rFonts w:ascii="Times New Roman" w:hAnsi="Times New Roman"/>
                <w:color w:val="000000"/>
              </w:rPr>
              <w:softHyphen/>
              <w:t>оздоровительную деятельность для укрепления здоровья, достижения жизненных и профессиональных целей.</w:t>
            </w:r>
          </w:p>
          <w:p w14:paraId="2BA8B0C3" w14:textId="77777777" w:rsidR="00D42446" w:rsidRPr="00FB3BE1" w:rsidRDefault="00D42446" w:rsidP="00D42446">
            <w:pPr>
              <w:pStyle w:val="af"/>
              <w:widowControl w:val="0"/>
              <w:numPr>
                <w:ilvl w:val="0"/>
                <w:numId w:val="43"/>
              </w:numPr>
              <w:tabs>
                <w:tab w:val="left" w:pos="274"/>
              </w:tabs>
              <w:suppressAutoHyphens/>
              <w:spacing w:after="0" w:line="250" w:lineRule="exact"/>
              <w:jc w:val="both"/>
              <w:rPr>
                <w:rFonts w:ascii="Times New Roman" w:hAnsi="Times New Roman"/>
                <w:color w:val="000000"/>
              </w:rPr>
            </w:pPr>
            <w:r w:rsidRPr="00FB3BE1">
              <w:rPr>
                <w:rFonts w:ascii="Times New Roman" w:hAnsi="Times New Roman"/>
                <w:color w:val="000000"/>
              </w:rPr>
              <w:t>выполненять задания, связанные с самостоятельной разработкой, подготовкой, проведением студентом занятий или фрагментов занятий по изучаемым видам спорта.</w:t>
            </w:r>
          </w:p>
        </w:tc>
        <w:tc>
          <w:tcPr>
            <w:tcW w:w="4890" w:type="dxa"/>
            <w:tcBorders>
              <w:top w:val="single" w:sz="4" w:space="0" w:color="000000"/>
              <w:left w:val="single" w:sz="4" w:space="0" w:color="000000"/>
              <w:bottom w:val="single" w:sz="4" w:space="0" w:color="000000"/>
              <w:right w:val="single" w:sz="4" w:space="0" w:color="000000"/>
            </w:tcBorders>
          </w:tcPr>
          <w:p w14:paraId="0191FC8A" w14:textId="77777777" w:rsidR="00D42446" w:rsidRPr="00FB3BE1" w:rsidRDefault="00D42446" w:rsidP="001F140B">
            <w:pPr>
              <w:pStyle w:val="af"/>
              <w:snapToGrid w:val="0"/>
              <w:spacing w:after="0" w:line="250" w:lineRule="exact"/>
              <w:jc w:val="both"/>
              <w:rPr>
                <w:rFonts w:ascii="Times New Roman" w:hAnsi="Times New Roman"/>
                <w:color w:val="000000"/>
              </w:rPr>
            </w:pPr>
            <w:r w:rsidRPr="00FB3BE1">
              <w:rPr>
                <w:rFonts w:ascii="Times New Roman" w:hAnsi="Times New Roman"/>
                <w:color w:val="000000"/>
              </w:rPr>
              <w:t>Методы оценки результатов:</w:t>
            </w:r>
          </w:p>
          <w:p w14:paraId="5891E97C" w14:textId="77777777" w:rsidR="00D42446" w:rsidRPr="00FB3BE1" w:rsidRDefault="00D42446" w:rsidP="00D42446">
            <w:pPr>
              <w:pStyle w:val="af"/>
              <w:widowControl w:val="0"/>
              <w:numPr>
                <w:ilvl w:val="0"/>
                <w:numId w:val="29"/>
              </w:numPr>
              <w:tabs>
                <w:tab w:val="clear" w:pos="360"/>
                <w:tab w:val="num" w:pos="0"/>
                <w:tab w:val="left" w:pos="250"/>
              </w:tabs>
              <w:suppressAutoHyphens/>
              <w:spacing w:after="0" w:line="250" w:lineRule="exact"/>
              <w:ind w:left="120" w:firstLine="0"/>
              <w:jc w:val="both"/>
              <w:rPr>
                <w:rFonts w:ascii="Times New Roman" w:hAnsi="Times New Roman"/>
                <w:color w:val="000000"/>
              </w:rPr>
            </w:pPr>
            <w:r w:rsidRPr="00FB3BE1">
              <w:rPr>
                <w:rFonts w:ascii="Times New Roman" w:hAnsi="Times New Roman"/>
                <w:color w:val="000000"/>
              </w:rPr>
              <w:t>накопительная система баллов, на основе которой выставляется итоговая отметка;</w:t>
            </w:r>
          </w:p>
          <w:p w14:paraId="70B73275" w14:textId="77777777" w:rsidR="00D42446" w:rsidRPr="00FB3BE1" w:rsidRDefault="00D42446" w:rsidP="00D42446">
            <w:pPr>
              <w:pStyle w:val="af"/>
              <w:widowControl w:val="0"/>
              <w:numPr>
                <w:ilvl w:val="0"/>
                <w:numId w:val="29"/>
              </w:numPr>
              <w:tabs>
                <w:tab w:val="clear" w:pos="360"/>
                <w:tab w:val="num" w:pos="0"/>
                <w:tab w:val="left" w:pos="245"/>
              </w:tabs>
              <w:suppressAutoHyphens/>
              <w:spacing w:after="0" w:line="250" w:lineRule="exact"/>
              <w:ind w:left="120" w:firstLine="0"/>
              <w:jc w:val="both"/>
              <w:rPr>
                <w:rFonts w:ascii="Times New Roman" w:hAnsi="Times New Roman"/>
                <w:color w:val="000000"/>
              </w:rPr>
            </w:pPr>
            <w:r w:rsidRPr="00FB3BE1">
              <w:rPr>
                <w:rFonts w:ascii="Times New Roman" w:hAnsi="Times New Roman"/>
                <w:color w:val="000000"/>
              </w:rPr>
              <w:t>традиционная система отметок в баллах за каждую выполненную работу, на основе которых выставляется итоговая отметка;</w:t>
            </w:r>
          </w:p>
          <w:p w14:paraId="3F1793D6" w14:textId="77777777" w:rsidR="00D42446" w:rsidRPr="00FB3BE1" w:rsidRDefault="00D42446" w:rsidP="00D42446">
            <w:pPr>
              <w:pStyle w:val="af"/>
              <w:widowControl w:val="0"/>
              <w:numPr>
                <w:ilvl w:val="0"/>
                <w:numId w:val="29"/>
              </w:numPr>
              <w:tabs>
                <w:tab w:val="clear" w:pos="360"/>
                <w:tab w:val="num" w:pos="0"/>
                <w:tab w:val="left" w:pos="120"/>
              </w:tabs>
              <w:suppressAutoHyphens/>
              <w:spacing w:after="0" w:line="250" w:lineRule="exact"/>
              <w:ind w:left="0" w:firstLine="0"/>
              <w:jc w:val="both"/>
              <w:rPr>
                <w:rFonts w:ascii="Times New Roman" w:hAnsi="Times New Roman"/>
                <w:color w:val="000000"/>
              </w:rPr>
            </w:pPr>
            <w:r w:rsidRPr="00FB3BE1">
              <w:rPr>
                <w:rFonts w:ascii="Times New Roman" w:hAnsi="Times New Roman"/>
                <w:color w:val="000000"/>
              </w:rPr>
              <w:t>тестирование в контрольных точках.</w:t>
            </w:r>
          </w:p>
          <w:p w14:paraId="068F50C9" w14:textId="77777777" w:rsidR="00D42446" w:rsidRPr="00FB3BE1" w:rsidRDefault="00D42446" w:rsidP="001F140B">
            <w:pPr>
              <w:pStyle w:val="af"/>
              <w:spacing w:after="0" w:line="250" w:lineRule="exact"/>
              <w:jc w:val="both"/>
              <w:rPr>
                <w:rFonts w:ascii="Times New Roman" w:hAnsi="Times New Roman"/>
                <w:b/>
                <w:color w:val="000000"/>
              </w:rPr>
            </w:pPr>
            <w:r w:rsidRPr="00FB3BE1">
              <w:rPr>
                <w:rFonts w:ascii="Times New Roman" w:hAnsi="Times New Roman"/>
                <w:b/>
                <w:color w:val="000000"/>
              </w:rPr>
              <w:t>Лёгкая атлетика.</w:t>
            </w:r>
          </w:p>
          <w:p w14:paraId="431AF2E8" w14:textId="77777777" w:rsidR="00D42446" w:rsidRPr="00FB3BE1" w:rsidRDefault="00D42446" w:rsidP="001F140B">
            <w:pPr>
              <w:pStyle w:val="af"/>
              <w:spacing w:after="0" w:line="250" w:lineRule="exact"/>
              <w:ind w:left="120"/>
              <w:jc w:val="both"/>
              <w:rPr>
                <w:rFonts w:ascii="Times New Roman" w:hAnsi="Times New Roman"/>
                <w:color w:val="000000"/>
              </w:rPr>
            </w:pPr>
            <w:r w:rsidRPr="00FB3BE1">
              <w:rPr>
                <w:rFonts w:ascii="Times New Roman" w:hAnsi="Times New Roman"/>
                <w:color w:val="000000"/>
              </w:rPr>
              <w:t>1.Оценка техники выполнения двигательных действий (проводится в ходе занятий): бега на короткие, средние, длинные дистанции; прыжков в длину;</w:t>
            </w:r>
          </w:p>
          <w:p w14:paraId="7BE5777C" w14:textId="77777777" w:rsidR="00D42446" w:rsidRPr="00FB3BE1" w:rsidRDefault="00D42446" w:rsidP="001F140B">
            <w:pPr>
              <w:pStyle w:val="af"/>
              <w:spacing w:after="0" w:line="250" w:lineRule="exact"/>
              <w:ind w:left="120"/>
              <w:jc w:val="both"/>
              <w:rPr>
                <w:rFonts w:ascii="Times New Roman" w:hAnsi="Times New Roman"/>
                <w:color w:val="000000"/>
              </w:rPr>
            </w:pPr>
            <w:r w:rsidRPr="00FB3BE1">
              <w:rPr>
                <w:rFonts w:ascii="Times New Roman" w:hAnsi="Times New Roman"/>
                <w:color w:val="000000"/>
              </w:rPr>
              <w:t>Оценка самостоятельного проведения студентом фрагмента занятия с решением задачи по развитию физического качества средствами лёгкой атлетики.</w:t>
            </w:r>
          </w:p>
          <w:p w14:paraId="2D25BBA5" w14:textId="77777777" w:rsidR="00D42446" w:rsidRPr="00FB3BE1" w:rsidRDefault="00D42446" w:rsidP="001F140B">
            <w:pPr>
              <w:pStyle w:val="af"/>
              <w:spacing w:after="0" w:line="250" w:lineRule="exact"/>
              <w:jc w:val="both"/>
              <w:rPr>
                <w:rFonts w:ascii="Times New Roman" w:hAnsi="Times New Roman"/>
                <w:b/>
                <w:color w:val="000000"/>
              </w:rPr>
            </w:pPr>
            <w:r w:rsidRPr="00FB3BE1">
              <w:rPr>
                <w:rFonts w:ascii="Times New Roman" w:hAnsi="Times New Roman"/>
                <w:b/>
                <w:color w:val="000000"/>
              </w:rPr>
              <w:t>Спортивные игры.</w:t>
            </w:r>
          </w:p>
          <w:p w14:paraId="1B9C7C7D" w14:textId="77777777" w:rsidR="00D42446" w:rsidRPr="00FB3BE1" w:rsidRDefault="00D42446" w:rsidP="001F140B">
            <w:pPr>
              <w:pStyle w:val="af"/>
              <w:spacing w:after="0" w:line="250" w:lineRule="exact"/>
              <w:ind w:left="120"/>
              <w:jc w:val="both"/>
              <w:rPr>
                <w:rFonts w:ascii="Times New Roman" w:hAnsi="Times New Roman"/>
                <w:color w:val="000000"/>
              </w:rPr>
            </w:pPr>
            <w:r w:rsidRPr="00FB3BE1">
              <w:rPr>
                <w:rFonts w:ascii="Times New Roman" w:hAnsi="Times New Roman"/>
                <w:color w:val="000000"/>
              </w:rPr>
              <w:t>Оценка техники базовых элементов техники спортивных игр (броски в кольцо, удары по воротам, подачи, передачи, жонглированиие)</w:t>
            </w:r>
          </w:p>
          <w:p w14:paraId="5D608F31" w14:textId="77777777" w:rsidR="00D42446" w:rsidRPr="00FB3BE1" w:rsidRDefault="00D42446" w:rsidP="001F140B">
            <w:pPr>
              <w:pStyle w:val="af"/>
              <w:spacing w:after="0" w:line="250" w:lineRule="exact"/>
              <w:jc w:val="both"/>
              <w:rPr>
                <w:rFonts w:ascii="Times New Roman" w:hAnsi="Times New Roman"/>
                <w:color w:val="000000"/>
              </w:rPr>
            </w:pPr>
            <w:r w:rsidRPr="00FB3BE1">
              <w:rPr>
                <w:rFonts w:ascii="Times New Roman" w:hAnsi="Times New Roman"/>
                <w:color w:val="000000"/>
              </w:rPr>
              <w:t>Оценка технико-тактических действий студентов в ходе проведения контрольных соревнований по спортивным играм Оценка выполнения студентом функций судьи.</w:t>
            </w:r>
          </w:p>
          <w:p w14:paraId="5C622517" w14:textId="77777777" w:rsidR="00D42446" w:rsidRPr="00FB3BE1" w:rsidRDefault="00D42446" w:rsidP="001F140B">
            <w:pPr>
              <w:pStyle w:val="af"/>
              <w:spacing w:after="0" w:line="250" w:lineRule="exact"/>
              <w:ind w:left="120"/>
              <w:jc w:val="both"/>
              <w:rPr>
                <w:rFonts w:ascii="Times New Roman" w:hAnsi="Times New Roman"/>
                <w:color w:val="000000"/>
              </w:rPr>
            </w:pPr>
            <w:r w:rsidRPr="00FB3BE1">
              <w:rPr>
                <w:rFonts w:ascii="Times New Roman" w:hAnsi="Times New Roman"/>
                <w:color w:val="000000"/>
              </w:rPr>
              <w:t>Оценка самостоятельного проведения студентом фрагмента занятия с решением задачи по развитию физического качества средствами спортивных игр.</w:t>
            </w:r>
          </w:p>
          <w:p w14:paraId="3C35B879" w14:textId="77777777" w:rsidR="00D42446" w:rsidRPr="00FB3BE1" w:rsidRDefault="00D42446" w:rsidP="001F140B">
            <w:pPr>
              <w:pStyle w:val="af"/>
              <w:spacing w:after="0" w:line="250" w:lineRule="exact"/>
              <w:jc w:val="both"/>
              <w:rPr>
                <w:rFonts w:ascii="Times New Roman" w:hAnsi="Times New Roman"/>
                <w:color w:val="000000"/>
              </w:rPr>
            </w:pPr>
            <w:r w:rsidRPr="00FB3BE1">
              <w:rPr>
                <w:rFonts w:ascii="Times New Roman" w:hAnsi="Times New Roman"/>
                <w:b/>
                <w:color w:val="000000"/>
              </w:rPr>
              <w:t>Атлетическая гимнастика (юноши</w:t>
            </w:r>
            <w:r w:rsidRPr="00FB3BE1">
              <w:rPr>
                <w:rFonts w:ascii="Times New Roman" w:hAnsi="Times New Roman"/>
                <w:color w:val="000000"/>
              </w:rPr>
              <w:t>)</w:t>
            </w:r>
          </w:p>
          <w:p w14:paraId="73F2E0FB" w14:textId="77777777" w:rsidR="00D42446" w:rsidRPr="00FB3BE1" w:rsidRDefault="00D42446" w:rsidP="001F140B">
            <w:pPr>
              <w:pStyle w:val="af"/>
              <w:spacing w:after="0" w:line="250" w:lineRule="exact"/>
              <w:ind w:left="120"/>
              <w:jc w:val="both"/>
              <w:rPr>
                <w:rFonts w:ascii="Times New Roman" w:hAnsi="Times New Roman"/>
                <w:color w:val="000000"/>
              </w:rPr>
            </w:pPr>
            <w:r w:rsidRPr="00FB3BE1">
              <w:rPr>
                <w:rFonts w:ascii="Times New Roman" w:hAnsi="Times New Roman"/>
                <w:color w:val="000000"/>
              </w:rPr>
              <w:t xml:space="preserve">Оценка техники выполнения упражнений на тренажёрах, комплексов с отягощениями, с самоотягощениями. Самостоятельное проведение фрагмента занятия или занятия </w:t>
            </w:r>
          </w:p>
          <w:p w14:paraId="47ADF405" w14:textId="77777777" w:rsidR="00D42446" w:rsidRPr="00FB3BE1" w:rsidRDefault="00D42446" w:rsidP="001F140B">
            <w:pPr>
              <w:pStyle w:val="af"/>
              <w:spacing w:after="0" w:line="250" w:lineRule="exact"/>
              <w:ind w:left="120"/>
              <w:jc w:val="both"/>
              <w:rPr>
                <w:rFonts w:ascii="Times New Roman" w:hAnsi="Times New Roman"/>
                <w:b/>
                <w:color w:val="000000"/>
              </w:rPr>
            </w:pPr>
            <w:r w:rsidRPr="00FB3BE1">
              <w:rPr>
                <w:rFonts w:ascii="Times New Roman" w:hAnsi="Times New Roman"/>
                <w:b/>
                <w:color w:val="000000"/>
              </w:rPr>
              <w:t>Лыжная подготовка.</w:t>
            </w:r>
          </w:p>
          <w:p w14:paraId="777740F3" w14:textId="77777777" w:rsidR="00D42446" w:rsidRPr="00FB3BE1" w:rsidRDefault="00D42446" w:rsidP="001F140B">
            <w:pPr>
              <w:pStyle w:val="af"/>
              <w:spacing w:after="0" w:line="250" w:lineRule="exact"/>
              <w:ind w:left="120"/>
              <w:jc w:val="both"/>
              <w:rPr>
                <w:rFonts w:ascii="Times New Roman" w:hAnsi="Times New Roman"/>
                <w:color w:val="000000"/>
              </w:rPr>
            </w:pPr>
            <w:r w:rsidRPr="00FB3BE1">
              <w:rPr>
                <w:rFonts w:ascii="Times New Roman" w:hAnsi="Times New Roman"/>
                <w:color w:val="000000"/>
              </w:rPr>
              <w:t>Оценка техники передвижения на лыжах различными ходами, техники выполнения поворотов, торможения, спусков и подъемов.</w:t>
            </w:r>
          </w:p>
          <w:p w14:paraId="3503A204" w14:textId="77777777" w:rsidR="00D42446" w:rsidRPr="00FB3BE1" w:rsidRDefault="00D42446" w:rsidP="001F140B">
            <w:pPr>
              <w:pStyle w:val="af"/>
              <w:spacing w:after="0" w:line="250" w:lineRule="exact"/>
              <w:ind w:left="120"/>
              <w:jc w:val="both"/>
              <w:rPr>
                <w:rFonts w:ascii="Times New Roman" w:hAnsi="Times New Roman"/>
                <w:b/>
                <w:color w:val="000000"/>
              </w:rPr>
            </w:pPr>
            <w:r w:rsidRPr="00FB3BE1">
              <w:rPr>
                <w:rFonts w:ascii="Times New Roman" w:hAnsi="Times New Roman"/>
                <w:b/>
                <w:color w:val="000000"/>
              </w:rPr>
              <w:t>Кроссовая подготовка</w:t>
            </w:r>
          </w:p>
          <w:p w14:paraId="676B311E" w14:textId="77777777" w:rsidR="00D42446" w:rsidRPr="00FB3BE1" w:rsidRDefault="00D42446" w:rsidP="001F140B">
            <w:pPr>
              <w:pStyle w:val="af"/>
              <w:spacing w:after="0" w:line="250" w:lineRule="exact"/>
              <w:ind w:left="120"/>
              <w:jc w:val="both"/>
              <w:rPr>
                <w:rFonts w:ascii="Times New Roman" w:hAnsi="Times New Roman"/>
                <w:color w:val="000000"/>
              </w:rPr>
            </w:pPr>
            <w:r w:rsidRPr="00FB3BE1">
              <w:rPr>
                <w:rFonts w:ascii="Times New Roman" w:hAnsi="Times New Roman"/>
                <w:color w:val="000000"/>
              </w:rPr>
              <w:t>Оценка техники пробегания дистанции до 5 км без учёта времени.</w:t>
            </w:r>
          </w:p>
        </w:tc>
      </w:tr>
    </w:tbl>
    <w:p w14:paraId="6BAE14DE" w14:textId="77777777" w:rsidR="00D42446" w:rsidRPr="00D42446" w:rsidRDefault="00D42446" w:rsidP="00D736F9">
      <w:pPr>
        <w:pStyle w:val="ac"/>
        <w:spacing w:before="0" w:beforeAutospacing="0" w:after="0" w:afterAutospacing="0"/>
        <w:ind w:firstLine="567"/>
        <w:jc w:val="both"/>
      </w:pPr>
    </w:p>
    <w:sectPr w:rsidR="00D42446" w:rsidRPr="00D42446" w:rsidSect="00867A58">
      <w:pgSz w:w="11906" w:h="16838"/>
      <w:pgMar w:top="992" w:right="851" w:bottom="1134" w:left="851" w:header="567" w:footer="26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249C" w14:textId="77777777" w:rsidR="00631C59" w:rsidRDefault="00631C59">
      <w:r>
        <w:separator/>
      </w:r>
    </w:p>
  </w:endnote>
  <w:endnote w:type="continuationSeparator" w:id="0">
    <w:p w14:paraId="1021754B" w14:textId="77777777" w:rsidR="00631C59" w:rsidRDefault="0063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
    <w:altName w:val="Times New Roman"/>
    <w:charset w:val="00"/>
    <w:family w:val="roman"/>
    <w:pitch w:val="variable"/>
  </w:font>
  <w:font w:name="F1">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S Tex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78982" w14:textId="77777777" w:rsidR="009E3197" w:rsidRDefault="009E319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6D56" w14:textId="77777777" w:rsidR="009E3197" w:rsidRDefault="00D91D59">
    <w:pPr>
      <w:pStyle w:val="a8"/>
      <w:jc w:val="right"/>
    </w:pPr>
    <w:r>
      <w:fldChar w:fldCharType="begin"/>
    </w:r>
    <w:r w:rsidR="00D22689">
      <w:instrText xml:space="preserve"> PAGE   \* MERGEFORMAT </w:instrText>
    </w:r>
    <w:r>
      <w:fldChar w:fldCharType="separate"/>
    </w:r>
    <w:r w:rsidR="00C8111E">
      <w:rPr>
        <w:noProof/>
      </w:rPr>
      <w:t>2</w:t>
    </w:r>
    <w:r>
      <w:rPr>
        <w:noProof/>
      </w:rPr>
      <w:fldChar w:fldCharType="end"/>
    </w:r>
  </w:p>
  <w:p w14:paraId="366B4227" w14:textId="77777777" w:rsidR="009E3197" w:rsidRDefault="009E3197">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40B1" w14:textId="77777777" w:rsidR="009E3197" w:rsidRDefault="009E3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B432F" w14:textId="77777777" w:rsidR="00631C59" w:rsidRDefault="00631C59">
      <w:r>
        <w:separator/>
      </w:r>
    </w:p>
  </w:footnote>
  <w:footnote w:type="continuationSeparator" w:id="0">
    <w:p w14:paraId="19974A7F" w14:textId="77777777" w:rsidR="00631C59" w:rsidRDefault="00631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F94E" w14:textId="77777777" w:rsidR="009E3197" w:rsidRDefault="009E31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F69DB" w14:textId="77777777" w:rsidR="009E3197" w:rsidRDefault="009E319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9D72" w14:textId="77777777" w:rsidR="009E3197" w:rsidRDefault="009E31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bullet"/>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b/>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Times New Roman"/>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Wingdings"/>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cs="Symbol"/>
      </w:rPr>
    </w:lvl>
  </w:abstractNum>
  <w:abstractNum w:abstractNumId="12"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b/>
      </w:rPr>
    </w:lvl>
  </w:abstractNum>
  <w:abstractNum w:abstractNumId="13"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cs="Symbol"/>
      </w:rPr>
    </w:lvl>
  </w:abstractNum>
  <w:abstractNum w:abstractNumId="15"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s="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Symbol" w:hAnsi="Symbol" w:cs="Symbol"/>
      </w:rPr>
    </w:lvl>
  </w:abstractNum>
  <w:abstractNum w:abstractNumId="17"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Symbol" w:hAnsi="Symbol" w:cs="Times New Roman"/>
      </w:rPr>
    </w:lvl>
  </w:abstractNum>
  <w:abstractNum w:abstractNumId="18" w15:restartNumberingAfterBreak="0">
    <w:nsid w:val="07A33352"/>
    <w:multiLevelType w:val="multilevel"/>
    <w:tmpl w:val="29A27276"/>
    <w:lvl w:ilvl="0">
      <w:start w:val="1"/>
      <w:numFmt w:val="decimal"/>
      <w:lvlText w:val="%1."/>
      <w:lvlJc w:val="left"/>
      <w:pPr>
        <w:ind w:left="720" w:hanging="360"/>
      </w:pPr>
      <w:rPr>
        <w:rFonts w:hint="default"/>
        <w:u w:val="none"/>
      </w:rPr>
    </w:lvl>
    <w:lvl w:ilvl="1">
      <w:start w:val="1"/>
      <w:numFmt w:val="decimal"/>
      <w:isLgl/>
      <w:lvlText w:val="%1.%2."/>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960" w:hanging="144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5040" w:hanging="1800"/>
      </w:pPr>
      <w:rPr>
        <w:rFonts w:hint="default"/>
        <w:u w:val="none"/>
      </w:rPr>
    </w:lvl>
  </w:abstractNum>
  <w:abstractNum w:abstractNumId="19"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0" w15:restartNumberingAfterBreak="0">
    <w:nsid w:val="108E5B11"/>
    <w:multiLevelType w:val="multilevel"/>
    <w:tmpl w:val="BA70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7D1629"/>
    <w:multiLevelType w:val="multilevel"/>
    <w:tmpl w:val="C4DA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0D1B2D"/>
    <w:multiLevelType w:val="multilevel"/>
    <w:tmpl w:val="8CC8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4" w15:restartNumberingAfterBreak="0">
    <w:nsid w:val="1DBA11DD"/>
    <w:multiLevelType w:val="multilevel"/>
    <w:tmpl w:val="FD92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CD690C"/>
    <w:multiLevelType w:val="multilevel"/>
    <w:tmpl w:val="6DD6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2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EFE675B"/>
    <w:multiLevelType w:val="multilevel"/>
    <w:tmpl w:val="B3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D62453"/>
    <w:multiLevelType w:val="multilevel"/>
    <w:tmpl w:val="866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B709DD"/>
    <w:multiLevelType w:val="multilevel"/>
    <w:tmpl w:val="4B6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4A056032"/>
    <w:multiLevelType w:val="multilevel"/>
    <w:tmpl w:val="3B3C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5" w15:restartNumberingAfterBreak="0">
    <w:nsid w:val="50B87779"/>
    <w:multiLevelType w:val="multilevel"/>
    <w:tmpl w:val="6A6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FA0C16"/>
    <w:multiLevelType w:val="multilevel"/>
    <w:tmpl w:val="CD24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C25ECB"/>
    <w:multiLevelType w:val="multilevel"/>
    <w:tmpl w:val="D032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AB401E2"/>
    <w:multiLevelType w:val="multilevel"/>
    <w:tmpl w:val="D16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28853BC"/>
    <w:multiLevelType w:val="multilevel"/>
    <w:tmpl w:val="1A84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1" w15:restartNumberingAfterBreak="0">
    <w:nsid w:val="6C733983"/>
    <w:multiLevelType w:val="multilevel"/>
    <w:tmpl w:val="1866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4" w15:restartNumberingAfterBreak="0">
    <w:nsid w:val="792D7FD5"/>
    <w:multiLevelType w:val="multilevel"/>
    <w:tmpl w:val="CD0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3D3824"/>
    <w:multiLevelType w:val="multilevel"/>
    <w:tmpl w:val="FA46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311168">
    <w:abstractNumId w:val="23"/>
  </w:num>
  <w:num w:numId="2" w16cid:durableId="1085345081">
    <w:abstractNumId w:val="31"/>
  </w:num>
  <w:num w:numId="3" w16cid:durableId="78218781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0660457">
    <w:abstractNumId w:val="26"/>
  </w:num>
  <w:num w:numId="5" w16cid:durableId="296449076">
    <w:abstractNumId w:val="27"/>
  </w:num>
  <w:num w:numId="6" w16cid:durableId="64185466">
    <w:abstractNumId w:val="42"/>
  </w:num>
  <w:num w:numId="7" w16cid:durableId="790250113">
    <w:abstractNumId w:val="19"/>
  </w:num>
  <w:num w:numId="8" w16cid:durableId="1237860315">
    <w:abstractNumId w:val="40"/>
  </w:num>
  <w:num w:numId="9" w16cid:durableId="720978732">
    <w:abstractNumId w:val="34"/>
  </w:num>
  <w:num w:numId="10" w16cid:durableId="1565335737">
    <w:abstractNumId w:val="33"/>
  </w:num>
  <w:num w:numId="11" w16cid:durableId="1316765672">
    <w:abstractNumId w:val="25"/>
  </w:num>
  <w:num w:numId="12" w16cid:durableId="1740133339">
    <w:abstractNumId w:val="37"/>
  </w:num>
  <w:num w:numId="13" w16cid:durableId="1379547863">
    <w:abstractNumId w:val="20"/>
  </w:num>
  <w:num w:numId="14" w16cid:durableId="1620186097">
    <w:abstractNumId w:val="28"/>
  </w:num>
  <w:num w:numId="15" w16cid:durableId="1870072265">
    <w:abstractNumId w:val="30"/>
  </w:num>
  <w:num w:numId="16" w16cid:durableId="756093558">
    <w:abstractNumId w:val="39"/>
  </w:num>
  <w:num w:numId="17" w16cid:durableId="402069369">
    <w:abstractNumId w:val="36"/>
  </w:num>
  <w:num w:numId="18" w16cid:durableId="936788633">
    <w:abstractNumId w:val="35"/>
  </w:num>
  <w:num w:numId="19" w16cid:durableId="1667899448">
    <w:abstractNumId w:val="45"/>
  </w:num>
  <w:num w:numId="20" w16cid:durableId="853154156">
    <w:abstractNumId w:val="44"/>
  </w:num>
  <w:num w:numId="21" w16cid:durableId="978731520">
    <w:abstractNumId w:val="41"/>
  </w:num>
  <w:num w:numId="22" w16cid:durableId="1651859745">
    <w:abstractNumId w:val="21"/>
  </w:num>
  <w:num w:numId="23" w16cid:durableId="596864686">
    <w:abstractNumId w:val="38"/>
  </w:num>
  <w:num w:numId="24" w16cid:durableId="1423137196">
    <w:abstractNumId w:val="22"/>
  </w:num>
  <w:num w:numId="25" w16cid:durableId="1647271311">
    <w:abstractNumId w:val="29"/>
  </w:num>
  <w:num w:numId="26" w16cid:durableId="1727027046">
    <w:abstractNumId w:val="24"/>
  </w:num>
  <w:num w:numId="27" w16cid:durableId="1263495028">
    <w:abstractNumId w:val="32"/>
  </w:num>
  <w:num w:numId="28" w16cid:durableId="1670979485">
    <w:abstractNumId w:val="1"/>
  </w:num>
  <w:num w:numId="29" w16cid:durableId="58553507">
    <w:abstractNumId w:val="4"/>
  </w:num>
  <w:num w:numId="30" w16cid:durableId="39599252">
    <w:abstractNumId w:val="7"/>
  </w:num>
  <w:num w:numId="31" w16cid:durableId="1299068582">
    <w:abstractNumId w:val="8"/>
  </w:num>
  <w:num w:numId="32" w16cid:durableId="1340501886">
    <w:abstractNumId w:val="9"/>
  </w:num>
  <w:num w:numId="33" w16cid:durableId="1493835667">
    <w:abstractNumId w:val="11"/>
  </w:num>
  <w:num w:numId="34" w16cid:durableId="118569525">
    <w:abstractNumId w:val="12"/>
  </w:num>
  <w:num w:numId="35" w16cid:durableId="513571105">
    <w:abstractNumId w:val="13"/>
  </w:num>
  <w:num w:numId="36" w16cid:durableId="35006023">
    <w:abstractNumId w:val="14"/>
  </w:num>
  <w:num w:numId="37" w16cid:durableId="498345828">
    <w:abstractNumId w:val="15"/>
  </w:num>
  <w:num w:numId="38" w16cid:durableId="1599095461">
    <w:abstractNumId w:val="16"/>
  </w:num>
  <w:num w:numId="39" w16cid:durableId="1903251548">
    <w:abstractNumId w:val="17"/>
  </w:num>
  <w:num w:numId="40" w16cid:durableId="18014185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1621304">
    <w:abstractNumId w:val="0"/>
  </w:num>
  <w:num w:numId="42" w16cid:durableId="1759715054">
    <w:abstractNumId w:val="2"/>
  </w:num>
  <w:num w:numId="43" w16cid:durableId="1381707404">
    <w:abstractNumId w:val="3"/>
  </w:num>
  <w:num w:numId="44" w16cid:durableId="9184577">
    <w:abstractNumId w:val="5"/>
  </w:num>
  <w:num w:numId="45" w16cid:durableId="1853255818">
    <w:abstractNumId w:val="6"/>
  </w:num>
  <w:num w:numId="46" w16cid:durableId="2013023645">
    <w:abstractNumId w:val="10"/>
  </w:num>
  <w:num w:numId="47" w16cid:durableId="1501308027">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001A4"/>
    <w:rsid w:val="0001188D"/>
    <w:rsid w:val="00021122"/>
    <w:rsid w:val="0002259D"/>
    <w:rsid w:val="000235F6"/>
    <w:rsid w:val="00030A90"/>
    <w:rsid w:val="00031776"/>
    <w:rsid w:val="000318F8"/>
    <w:rsid w:val="000320B4"/>
    <w:rsid w:val="0003360C"/>
    <w:rsid w:val="00034F31"/>
    <w:rsid w:val="00036341"/>
    <w:rsid w:val="00036DD0"/>
    <w:rsid w:val="00041744"/>
    <w:rsid w:val="00042CA9"/>
    <w:rsid w:val="000433E3"/>
    <w:rsid w:val="00044173"/>
    <w:rsid w:val="00045435"/>
    <w:rsid w:val="00055A01"/>
    <w:rsid w:val="00055A2B"/>
    <w:rsid w:val="00057396"/>
    <w:rsid w:val="000601C6"/>
    <w:rsid w:val="000619D6"/>
    <w:rsid w:val="00063D68"/>
    <w:rsid w:val="00065364"/>
    <w:rsid w:val="00076D11"/>
    <w:rsid w:val="00076DAA"/>
    <w:rsid w:val="00077E30"/>
    <w:rsid w:val="0008006B"/>
    <w:rsid w:val="000803D3"/>
    <w:rsid w:val="00081A25"/>
    <w:rsid w:val="00082844"/>
    <w:rsid w:val="00086AC5"/>
    <w:rsid w:val="00093E0F"/>
    <w:rsid w:val="000943C8"/>
    <w:rsid w:val="00097E5E"/>
    <w:rsid w:val="000A074E"/>
    <w:rsid w:val="000A08AC"/>
    <w:rsid w:val="000A430B"/>
    <w:rsid w:val="000B29DD"/>
    <w:rsid w:val="000C21FB"/>
    <w:rsid w:val="000C2A43"/>
    <w:rsid w:val="000C3726"/>
    <w:rsid w:val="000C790A"/>
    <w:rsid w:val="000D6B37"/>
    <w:rsid w:val="000D7BDB"/>
    <w:rsid w:val="000E263F"/>
    <w:rsid w:val="000E3442"/>
    <w:rsid w:val="000F05DF"/>
    <w:rsid w:val="000F233E"/>
    <w:rsid w:val="000F2D87"/>
    <w:rsid w:val="000F7D36"/>
    <w:rsid w:val="001002FF"/>
    <w:rsid w:val="001124D2"/>
    <w:rsid w:val="001136F4"/>
    <w:rsid w:val="0011532A"/>
    <w:rsid w:val="00120C36"/>
    <w:rsid w:val="00123144"/>
    <w:rsid w:val="00123562"/>
    <w:rsid w:val="00124315"/>
    <w:rsid w:val="00125DBD"/>
    <w:rsid w:val="001269AD"/>
    <w:rsid w:val="0013048B"/>
    <w:rsid w:val="001312E0"/>
    <w:rsid w:val="00132F63"/>
    <w:rsid w:val="001365F8"/>
    <w:rsid w:val="00136D77"/>
    <w:rsid w:val="00136DAD"/>
    <w:rsid w:val="00140369"/>
    <w:rsid w:val="00140378"/>
    <w:rsid w:val="00142C07"/>
    <w:rsid w:val="0014672A"/>
    <w:rsid w:val="00146DFE"/>
    <w:rsid w:val="0014732F"/>
    <w:rsid w:val="00151D17"/>
    <w:rsid w:val="001520C6"/>
    <w:rsid w:val="00162B95"/>
    <w:rsid w:val="00163AA7"/>
    <w:rsid w:val="00165857"/>
    <w:rsid w:val="00167E8D"/>
    <w:rsid w:val="00171A08"/>
    <w:rsid w:val="00174575"/>
    <w:rsid w:val="00174F62"/>
    <w:rsid w:val="00176F4D"/>
    <w:rsid w:val="001772C9"/>
    <w:rsid w:val="001845F1"/>
    <w:rsid w:val="00197722"/>
    <w:rsid w:val="001A1E06"/>
    <w:rsid w:val="001A3366"/>
    <w:rsid w:val="001A5F6A"/>
    <w:rsid w:val="001A691A"/>
    <w:rsid w:val="001B1B18"/>
    <w:rsid w:val="001B51F1"/>
    <w:rsid w:val="001B65DB"/>
    <w:rsid w:val="001C28E2"/>
    <w:rsid w:val="001C4B08"/>
    <w:rsid w:val="001C74FE"/>
    <w:rsid w:val="001D020A"/>
    <w:rsid w:val="001D04D0"/>
    <w:rsid w:val="001D17C0"/>
    <w:rsid w:val="001D5C20"/>
    <w:rsid w:val="001E3950"/>
    <w:rsid w:val="001E43F9"/>
    <w:rsid w:val="001E4EE1"/>
    <w:rsid w:val="001E7E8D"/>
    <w:rsid w:val="001F0B47"/>
    <w:rsid w:val="001F140B"/>
    <w:rsid w:val="001F6179"/>
    <w:rsid w:val="001F76CB"/>
    <w:rsid w:val="00202897"/>
    <w:rsid w:val="0020526E"/>
    <w:rsid w:val="00207613"/>
    <w:rsid w:val="00210C61"/>
    <w:rsid w:val="00212FFA"/>
    <w:rsid w:val="0021530D"/>
    <w:rsid w:val="002324A2"/>
    <w:rsid w:val="0023533B"/>
    <w:rsid w:val="00237217"/>
    <w:rsid w:val="0024075F"/>
    <w:rsid w:val="002518DA"/>
    <w:rsid w:val="00252D29"/>
    <w:rsid w:val="00255DB6"/>
    <w:rsid w:val="00257E51"/>
    <w:rsid w:val="002615A4"/>
    <w:rsid w:val="00262746"/>
    <w:rsid w:val="002640D2"/>
    <w:rsid w:val="00264BA3"/>
    <w:rsid w:val="002675A9"/>
    <w:rsid w:val="00270F01"/>
    <w:rsid w:val="00287805"/>
    <w:rsid w:val="002930CD"/>
    <w:rsid w:val="00296100"/>
    <w:rsid w:val="0029698B"/>
    <w:rsid w:val="002A6330"/>
    <w:rsid w:val="002A69C2"/>
    <w:rsid w:val="002B0410"/>
    <w:rsid w:val="002B608D"/>
    <w:rsid w:val="002C08D1"/>
    <w:rsid w:val="002C2802"/>
    <w:rsid w:val="002C3716"/>
    <w:rsid w:val="002C38A2"/>
    <w:rsid w:val="002C3A20"/>
    <w:rsid w:val="002C414A"/>
    <w:rsid w:val="002C4A2F"/>
    <w:rsid w:val="002C4F83"/>
    <w:rsid w:val="002C53CD"/>
    <w:rsid w:val="002D0351"/>
    <w:rsid w:val="002D4476"/>
    <w:rsid w:val="002D672B"/>
    <w:rsid w:val="002E095B"/>
    <w:rsid w:val="002E10A5"/>
    <w:rsid w:val="002E11A7"/>
    <w:rsid w:val="002E171A"/>
    <w:rsid w:val="002E2627"/>
    <w:rsid w:val="002E42DB"/>
    <w:rsid w:val="002E45FE"/>
    <w:rsid w:val="002E7BC1"/>
    <w:rsid w:val="002F0390"/>
    <w:rsid w:val="002F2282"/>
    <w:rsid w:val="002F74F8"/>
    <w:rsid w:val="002F76D3"/>
    <w:rsid w:val="00300E2C"/>
    <w:rsid w:val="003011B8"/>
    <w:rsid w:val="0030167E"/>
    <w:rsid w:val="00304677"/>
    <w:rsid w:val="0031211C"/>
    <w:rsid w:val="003124CF"/>
    <w:rsid w:val="003129AE"/>
    <w:rsid w:val="00313547"/>
    <w:rsid w:val="0031379E"/>
    <w:rsid w:val="003245FD"/>
    <w:rsid w:val="0032530E"/>
    <w:rsid w:val="00326E35"/>
    <w:rsid w:val="00334BA6"/>
    <w:rsid w:val="0033567D"/>
    <w:rsid w:val="003440D4"/>
    <w:rsid w:val="00344D15"/>
    <w:rsid w:val="00351D4B"/>
    <w:rsid w:val="0035726B"/>
    <w:rsid w:val="003619B2"/>
    <w:rsid w:val="00361D9F"/>
    <w:rsid w:val="00364AE5"/>
    <w:rsid w:val="003662E6"/>
    <w:rsid w:val="003675EB"/>
    <w:rsid w:val="003704DD"/>
    <w:rsid w:val="003733F4"/>
    <w:rsid w:val="00380D6D"/>
    <w:rsid w:val="00391289"/>
    <w:rsid w:val="00391C1C"/>
    <w:rsid w:val="00393177"/>
    <w:rsid w:val="003B2412"/>
    <w:rsid w:val="003B2C09"/>
    <w:rsid w:val="003B59C4"/>
    <w:rsid w:val="003B5F90"/>
    <w:rsid w:val="003B6CAB"/>
    <w:rsid w:val="003C33FD"/>
    <w:rsid w:val="003C35BE"/>
    <w:rsid w:val="003C67B2"/>
    <w:rsid w:val="003D010F"/>
    <w:rsid w:val="003D5A14"/>
    <w:rsid w:val="003E0759"/>
    <w:rsid w:val="003E185E"/>
    <w:rsid w:val="003E1B40"/>
    <w:rsid w:val="003E2D6F"/>
    <w:rsid w:val="003E4FFE"/>
    <w:rsid w:val="003E58CF"/>
    <w:rsid w:val="003F0A86"/>
    <w:rsid w:val="003F3ADC"/>
    <w:rsid w:val="003F4B5B"/>
    <w:rsid w:val="003F7556"/>
    <w:rsid w:val="00400092"/>
    <w:rsid w:val="00400E0B"/>
    <w:rsid w:val="004010FD"/>
    <w:rsid w:val="004027DB"/>
    <w:rsid w:val="00403890"/>
    <w:rsid w:val="00411364"/>
    <w:rsid w:val="00414D9E"/>
    <w:rsid w:val="00422D48"/>
    <w:rsid w:val="0042361A"/>
    <w:rsid w:val="004269F7"/>
    <w:rsid w:val="00426B6A"/>
    <w:rsid w:val="0043028C"/>
    <w:rsid w:val="004312CB"/>
    <w:rsid w:val="004362A6"/>
    <w:rsid w:val="00440C13"/>
    <w:rsid w:val="00442028"/>
    <w:rsid w:val="004547B1"/>
    <w:rsid w:val="004658E3"/>
    <w:rsid w:val="004676CC"/>
    <w:rsid w:val="0047081F"/>
    <w:rsid w:val="00470DD1"/>
    <w:rsid w:val="00475251"/>
    <w:rsid w:val="00476ECF"/>
    <w:rsid w:val="0048232D"/>
    <w:rsid w:val="00482F77"/>
    <w:rsid w:val="00487000"/>
    <w:rsid w:val="0049152D"/>
    <w:rsid w:val="004966CD"/>
    <w:rsid w:val="004A55B0"/>
    <w:rsid w:val="004A7405"/>
    <w:rsid w:val="004B069C"/>
    <w:rsid w:val="004B24AC"/>
    <w:rsid w:val="004B5834"/>
    <w:rsid w:val="004B651D"/>
    <w:rsid w:val="004C0B1F"/>
    <w:rsid w:val="004C0F36"/>
    <w:rsid w:val="004C3BDB"/>
    <w:rsid w:val="004C71A2"/>
    <w:rsid w:val="004D39E3"/>
    <w:rsid w:val="004D4681"/>
    <w:rsid w:val="004D4BF2"/>
    <w:rsid w:val="004D58F3"/>
    <w:rsid w:val="004D7282"/>
    <w:rsid w:val="004D775E"/>
    <w:rsid w:val="004E227F"/>
    <w:rsid w:val="004E493B"/>
    <w:rsid w:val="004E616B"/>
    <w:rsid w:val="004F3593"/>
    <w:rsid w:val="004F4E58"/>
    <w:rsid w:val="004F76B7"/>
    <w:rsid w:val="00504F01"/>
    <w:rsid w:val="00506830"/>
    <w:rsid w:val="00510353"/>
    <w:rsid w:val="0051393F"/>
    <w:rsid w:val="00516AAC"/>
    <w:rsid w:val="005205D8"/>
    <w:rsid w:val="0052169F"/>
    <w:rsid w:val="00524C6B"/>
    <w:rsid w:val="00525AF8"/>
    <w:rsid w:val="00526B7F"/>
    <w:rsid w:val="0053085D"/>
    <w:rsid w:val="00536847"/>
    <w:rsid w:val="00536F27"/>
    <w:rsid w:val="00536F4F"/>
    <w:rsid w:val="00540900"/>
    <w:rsid w:val="00551B18"/>
    <w:rsid w:val="00556B8F"/>
    <w:rsid w:val="005611FD"/>
    <w:rsid w:val="005626D8"/>
    <w:rsid w:val="00566B15"/>
    <w:rsid w:val="00571127"/>
    <w:rsid w:val="0057172F"/>
    <w:rsid w:val="00572D7A"/>
    <w:rsid w:val="005749F3"/>
    <w:rsid w:val="00575E5C"/>
    <w:rsid w:val="005836F1"/>
    <w:rsid w:val="00584A79"/>
    <w:rsid w:val="005877F1"/>
    <w:rsid w:val="00593EB9"/>
    <w:rsid w:val="005949A4"/>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42F1"/>
    <w:rsid w:val="005D66CF"/>
    <w:rsid w:val="005F267F"/>
    <w:rsid w:val="005F2BA6"/>
    <w:rsid w:val="005F6B6F"/>
    <w:rsid w:val="00601F06"/>
    <w:rsid w:val="006034DD"/>
    <w:rsid w:val="00605E73"/>
    <w:rsid w:val="006061D3"/>
    <w:rsid w:val="00610459"/>
    <w:rsid w:val="006109CA"/>
    <w:rsid w:val="00620B44"/>
    <w:rsid w:val="00621450"/>
    <w:rsid w:val="006251BD"/>
    <w:rsid w:val="00631C59"/>
    <w:rsid w:val="00631CC0"/>
    <w:rsid w:val="006363D2"/>
    <w:rsid w:val="00641DC6"/>
    <w:rsid w:val="006420D5"/>
    <w:rsid w:val="0064364E"/>
    <w:rsid w:val="00646B8F"/>
    <w:rsid w:val="00653838"/>
    <w:rsid w:val="00656787"/>
    <w:rsid w:val="00661535"/>
    <w:rsid w:val="00662A94"/>
    <w:rsid w:val="0067466D"/>
    <w:rsid w:val="006801C5"/>
    <w:rsid w:val="00690EEA"/>
    <w:rsid w:val="006967A2"/>
    <w:rsid w:val="006A0BD0"/>
    <w:rsid w:val="006A2C30"/>
    <w:rsid w:val="006A2E56"/>
    <w:rsid w:val="006A7052"/>
    <w:rsid w:val="006B28CD"/>
    <w:rsid w:val="006B4718"/>
    <w:rsid w:val="006C658F"/>
    <w:rsid w:val="006C6B06"/>
    <w:rsid w:val="006C6E0D"/>
    <w:rsid w:val="006C6E98"/>
    <w:rsid w:val="006C74F1"/>
    <w:rsid w:val="006D2307"/>
    <w:rsid w:val="006D2B7D"/>
    <w:rsid w:val="006D3FB6"/>
    <w:rsid w:val="006E094F"/>
    <w:rsid w:val="006E7CA8"/>
    <w:rsid w:val="006F2764"/>
    <w:rsid w:val="006F6C2A"/>
    <w:rsid w:val="007002DC"/>
    <w:rsid w:val="0070172D"/>
    <w:rsid w:val="00701DED"/>
    <w:rsid w:val="007037D0"/>
    <w:rsid w:val="0070678C"/>
    <w:rsid w:val="0071421F"/>
    <w:rsid w:val="00716EE0"/>
    <w:rsid w:val="00716F3C"/>
    <w:rsid w:val="00717902"/>
    <w:rsid w:val="00723DCF"/>
    <w:rsid w:val="00724C36"/>
    <w:rsid w:val="00733AC7"/>
    <w:rsid w:val="00735274"/>
    <w:rsid w:val="007355D9"/>
    <w:rsid w:val="0073618B"/>
    <w:rsid w:val="00741C0C"/>
    <w:rsid w:val="00746888"/>
    <w:rsid w:val="00747D57"/>
    <w:rsid w:val="007520B9"/>
    <w:rsid w:val="00752A9F"/>
    <w:rsid w:val="00752FAC"/>
    <w:rsid w:val="0075599C"/>
    <w:rsid w:val="007568CB"/>
    <w:rsid w:val="007602EA"/>
    <w:rsid w:val="007654D2"/>
    <w:rsid w:val="007673A8"/>
    <w:rsid w:val="00772208"/>
    <w:rsid w:val="007755D2"/>
    <w:rsid w:val="007803A7"/>
    <w:rsid w:val="007827A5"/>
    <w:rsid w:val="00785F32"/>
    <w:rsid w:val="007869A7"/>
    <w:rsid w:val="007877AF"/>
    <w:rsid w:val="00796C5E"/>
    <w:rsid w:val="007B1765"/>
    <w:rsid w:val="007B4B97"/>
    <w:rsid w:val="007B4C30"/>
    <w:rsid w:val="007B7980"/>
    <w:rsid w:val="007C0B32"/>
    <w:rsid w:val="007C261D"/>
    <w:rsid w:val="007C7FBE"/>
    <w:rsid w:val="007D2674"/>
    <w:rsid w:val="007D40B7"/>
    <w:rsid w:val="007D64CC"/>
    <w:rsid w:val="007E111E"/>
    <w:rsid w:val="007E3487"/>
    <w:rsid w:val="007E455C"/>
    <w:rsid w:val="007F1E6A"/>
    <w:rsid w:val="007F5596"/>
    <w:rsid w:val="007F6AF3"/>
    <w:rsid w:val="007F6BBF"/>
    <w:rsid w:val="007F7C2C"/>
    <w:rsid w:val="008006CA"/>
    <w:rsid w:val="008059AE"/>
    <w:rsid w:val="0080746E"/>
    <w:rsid w:val="00807B6A"/>
    <w:rsid w:val="00814787"/>
    <w:rsid w:val="00815BBB"/>
    <w:rsid w:val="00816C7C"/>
    <w:rsid w:val="0081701E"/>
    <w:rsid w:val="0081727D"/>
    <w:rsid w:val="00822482"/>
    <w:rsid w:val="00823F66"/>
    <w:rsid w:val="0082454C"/>
    <w:rsid w:val="008313E7"/>
    <w:rsid w:val="008373E3"/>
    <w:rsid w:val="0083789C"/>
    <w:rsid w:val="00840063"/>
    <w:rsid w:val="00840BBA"/>
    <w:rsid w:val="00843AC6"/>
    <w:rsid w:val="00843D56"/>
    <w:rsid w:val="00852EF9"/>
    <w:rsid w:val="00855CC3"/>
    <w:rsid w:val="00857910"/>
    <w:rsid w:val="00860EB7"/>
    <w:rsid w:val="0086209C"/>
    <w:rsid w:val="00864354"/>
    <w:rsid w:val="00865830"/>
    <w:rsid w:val="00865834"/>
    <w:rsid w:val="00865E80"/>
    <w:rsid w:val="00866A05"/>
    <w:rsid w:val="00867A58"/>
    <w:rsid w:val="00871434"/>
    <w:rsid w:val="0087410A"/>
    <w:rsid w:val="0087600A"/>
    <w:rsid w:val="008775F4"/>
    <w:rsid w:val="008808EF"/>
    <w:rsid w:val="00881B92"/>
    <w:rsid w:val="00886099"/>
    <w:rsid w:val="0088678F"/>
    <w:rsid w:val="00890923"/>
    <w:rsid w:val="008921CC"/>
    <w:rsid w:val="00892DCA"/>
    <w:rsid w:val="008950E3"/>
    <w:rsid w:val="0089555E"/>
    <w:rsid w:val="00895814"/>
    <w:rsid w:val="008A2480"/>
    <w:rsid w:val="008A3AB8"/>
    <w:rsid w:val="008A4FF0"/>
    <w:rsid w:val="008A703E"/>
    <w:rsid w:val="008B3974"/>
    <w:rsid w:val="008B3AB5"/>
    <w:rsid w:val="008B517B"/>
    <w:rsid w:val="008B63FD"/>
    <w:rsid w:val="008C1EE6"/>
    <w:rsid w:val="008D66A4"/>
    <w:rsid w:val="008D6AA1"/>
    <w:rsid w:val="008D6B60"/>
    <w:rsid w:val="008E2282"/>
    <w:rsid w:val="008E345D"/>
    <w:rsid w:val="008E3E39"/>
    <w:rsid w:val="008E45D2"/>
    <w:rsid w:val="008E6735"/>
    <w:rsid w:val="008E6EB1"/>
    <w:rsid w:val="008E745A"/>
    <w:rsid w:val="008F1676"/>
    <w:rsid w:val="008F1AEC"/>
    <w:rsid w:val="008F1D49"/>
    <w:rsid w:val="008F2A2B"/>
    <w:rsid w:val="008F2D4E"/>
    <w:rsid w:val="0090513E"/>
    <w:rsid w:val="00907C9C"/>
    <w:rsid w:val="0092278E"/>
    <w:rsid w:val="009228ED"/>
    <w:rsid w:val="00922D67"/>
    <w:rsid w:val="009248D6"/>
    <w:rsid w:val="009268E9"/>
    <w:rsid w:val="00927DB7"/>
    <w:rsid w:val="009305F0"/>
    <w:rsid w:val="00930F1B"/>
    <w:rsid w:val="009421AF"/>
    <w:rsid w:val="00942A13"/>
    <w:rsid w:val="00943417"/>
    <w:rsid w:val="00953ED6"/>
    <w:rsid w:val="009544E5"/>
    <w:rsid w:val="009553A5"/>
    <w:rsid w:val="009572B6"/>
    <w:rsid w:val="009601A7"/>
    <w:rsid w:val="009637A9"/>
    <w:rsid w:val="00967D78"/>
    <w:rsid w:val="0097089A"/>
    <w:rsid w:val="00972422"/>
    <w:rsid w:val="00974A59"/>
    <w:rsid w:val="00975CF9"/>
    <w:rsid w:val="00977AB7"/>
    <w:rsid w:val="00977DAF"/>
    <w:rsid w:val="00982065"/>
    <w:rsid w:val="00985308"/>
    <w:rsid w:val="00987447"/>
    <w:rsid w:val="00991F12"/>
    <w:rsid w:val="00993C7E"/>
    <w:rsid w:val="0099680C"/>
    <w:rsid w:val="009A5A8D"/>
    <w:rsid w:val="009A65D0"/>
    <w:rsid w:val="009B2E4E"/>
    <w:rsid w:val="009B636E"/>
    <w:rsid w:val="009C15B9"/>
    <w:rsid w:val="009C3A6C"/>
    <w:rsid w:val="009C4235"/>
    <w:rsid w:val="009C5A00"/>
    <w:rsid w:val="009D03DD"/>
    <w:rsid w:val="009D236E"/>
    <w:rsid w:val="009D4822"/>
    <w:rsid w:val="009D7138"/>
    <w:rsid w:val="009D72D2"/>
    <w:rsid w:val="009D7F42"/>
    <w:rsid w:val="009E318F"/>
    <w:rsid w:val="009E3197"/>
    <w:rsid w:val="009E4186"/>
    <w:rsid w:val="009E755D"/>
    <w:rsid w:val="009F0641"/>
    <w:rsid w:val="009F0A45"/>
    <w:rsid w:val="009F6060"/>
    <w:rsid w:val="009F7349"/>
    <w:rsid w:val="00A00CF3"/>
    <w:rsid w:val="00A038E2"/>
    <w:rsid w:val="00A06334"/>
    <w:rsid w:val="00A06980"/>
    <w:rsid w:val="00A10184"/>
    <w:rsid w:val="00A12F42"/>
    <w:rsid w:val="00A157E4"/>
    <w:rsid w:val="00A168E8"/>
    <w:rsid w:val="00A17897"/>
    <w:rsid w:val="00A20967"/>
    <w:rsid w:val="00A21087"/>
    <w:rsid w:val="00A30D51"/>
    <w:rsid w:val="00A31D9B"/>
    <w:rsid w:val="00A33965"/>
    <w:rsid w:val="00A33E69"/>
    <w:rsid w:val="00A34D27"/>
    <w:rsid w:val="00A3588C"/>
    <w:rsid w:val="00A40907"/>
    <w:rsid w:val="00A437A2"/>
    <w:rsid w:val="00A461E9"/>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269D"/>
    <w:rsid w:val="00A83763"/>
    <w:rsid w:val="00A86CAE"/>
    <w:rsid w:val="00A913C7"/>
    <w:rsid w:val="00A91971"/>
    <w:rsid w:val="00A91CCE"/>
    <w:rsid w:val="00A94365"/>
    <w:rsid w:val="00A94447"/>
    <w:rsid w:val="00A947A8"/>
    <w:rsid w:val="00AA3CC6"/>
    <w:rsid w:val="00AA714B"/>
    <w:rsid w:val="00AA7267"/>
    <w:rsid w:val="00AB135F"/>
    <w:rsid w:val="00AB274D"/>
    <w:rsid w:val="00AB2CB6"/>
    <w:rsid w:val="00AB7510"/>
    <w:rsid w:val="00AC027B"/>
    <w:rsid w:val="00AC2C94"/>
    <w:rsid w:val="00AC366A"/>
    <w:rsid w:val="00AC44FE"/>
    <w:rsid w:val="00AC46CA"/>
    <w:rsid w:val="00AC7AD4"/>
    <w:rsid w:val="00AD0212"/>
    <w:rsid w:val="00AD130F"/>
    <w:rsid w:val="00AD14E9"/>
    <w:rsid w:val="00AD1BC4"/>
    <w:rsid w:val="00AD6E68"/>
    <w:rsid w:val="00AE063C"/>
    <w:rsid w:val="00AE1ACA"/>
    <w:rsid w:val="00AE3572"/>
    <w:rsid w:val="00AE3DE5"/>
    <w:rsid w:val="00AE4382"/>
    <w:rsid w:val="00AE5318"/>
    <w:rsid w:val="00AE7C2C"/>
    <w:rsid w:val="00AF1011"/>
    <w:rsid w:val="00AF10E4"/>
    <w:rsid w:val="00AF3A1A"/>
    <w:rsid w:val="00AF7A7E"/>
    <w:rsid w:val="00B005F2"/>
    <w:rsid w:val="00B01F51"/>
    <w:rsid w:val="00B130CE"/>
    <w:rsid w:val="00B14622"/>
    <w:rsid w:val="00B21474"/>
    <w:rsid w:val="00B267DC"/>
    <w:rsid w:val="00B30638"/>
    <w:rsid w:val="00B31F49"/>
    <w:rsid w:val="00B34BBD"/>
    <w:rsid w:val="00B36C46"/>
    <w:rsid w:val="00B4013E"/>
    <w:rsid w:val="00B414D4"/>
    <w:rsid w:val="00B4507A"/>
    <w:rsid w:val="00B5018F"/>
    <w:rsid w:val="00B54E37"/>
    <w:rsid w:val="00B5569B"/>
    <w:rsid w:val="00B57244"/>
    <w:rsid w:val="00B60F4B"/>
    <w:rsid w:val="00B61F3F"/>
    <w:rsid w:val="00B63F15"/>
    <w:rsid w:val="00B66403"/>
    <w:rsid w:val="00B707E2"/>
    <w:rsid w:val="00B70FC4"/>
    <w:rsid w:val="00B71065"/>
    <w:rsid w:val="00B72BD4"/>
    <w:rsid w:val="00B82FB0"/>
    <w:rsid w:val="00B8312E"/>
    <w:rsid w:val="00B831C4"/>
    <w:rsid w:val="00B91AF7"/>
    <w:rsid w:val="00B94209"/>
    <w:rsid w:val="00BA0269"/>
    <w:rsid w:val="00BA133A"/>
    <w:rsid w:val="00BB5381"/>
    <w:rsid w:val="00BB5E82"/>
    <w:rsid w:val="00BB6C51"/>
    <w:rsid w:val="00BC0906"/>
    <w:rsid w:val="00BC2CC5"/>
    <w:rsid w:val="00BC4EE5"/>
    <w:rsid w:val="00BC5A4E"/>
    <w:rsid w:val="00BD043A"/>
    <w:rsid w:val="00BD4BB5"/>
    <w:rsid w:val="00BD5D4E"/>
    <w:rsid w:val="00BD6084"/>
    <w:rsid w:val="00BE02BD"/>
    <w:rsid w:val="00BE1213"/>
    <w:rsid w:val="00BE3515"/>
    <w:rsid w:val="00BE617E"/>
    <w:rsid w:val="00BF6EE2"/>
    <w:rsid w:val="00C031A3"/>
    <w:rsid w:val="00C04C14"/>
    <w:rsid w:val="00C05858"/>
    <w:rsid w:val="00C120E6"/>
    <w:rsid w:val="00C13A60"/>
    <w:rsid w:val="00C23983"/>
    <w:rsid w:val="00C256E4"/>
    <w:rsid w:val="00C2675F"/>
    <w:rsid w:val="00C26FB4"/>
    <w:rsid w:val="00C30357"/>
    <w:rsid w:val="00C315A7"/>
    <w:rsid w:val="00C34AC9"/>
    <w:rsid w:val="00C50183"/>
    <w:rsid w:val="00C51FCC"/>
    <w:rsid w:val="00C55A8B"/>
    <w:rsid w:val="00C56BF5"/>
    <w:rsid w:val="00C63B25"/>
    <w:rsid w:val="00C6419B"/>
    <w:rsid w:val="00C6447C"/>
    <w:rsid w:val="00C66EBC"/>
    <w:rsid w:val="00C7457B"/>
    <w:rsid w:val="00C8111E"/>
    <w:rsid w:val="00C871FE"/>
    <w:rsid w:val="00C9205B"/>
    <w:rsid w:val="00CA2783"/>
    <w:rsid w:val="00CA37A3"/>
    <w:rsid w:val="00CA61CD"/>
    <w:rsid w:val="00CB6DB4"/>
    <w:rsid w:val="00CC3955"/>
    <w:rsid w:val="00CC398C"/>
    <w:rsid w:val="00CC669F"/>
    <w:rsid w:val="00CC6862"/>
    <w:rsid w:val="00CC7E1F"/>
    <w:rsid w:val="00CD2407"/>
    <w:rsid w:val="00CD3765"/>
    <w:rsid w:val="00CE5A22"/>
    <w:rsid w:val="00CE5B85"/>
    <w:rsid w:val="00CF0C31"/>
    <w:rsid w:val="00D00864"/>
    <w:rsid w:val="00D02168"/>
    <w:rsid w:val="00D0361E"/>
    <w:rsid w:val="00D04BF5"/>
    <w:rsid w:val="00D0542A"/>
    <w:rsid w:val="00D07DF7"/>
    <w:rsid w:val="00D10264"/>
    <w:rsid w:val="00D1065A"/>
    <w:rsid w:val="00D12DC1"/>
    <w:rsid w:val="00D13217"/>
    <w:rsid w:val="00D153EC"/>
    <w:rsid w:val="00D1778B"/>
    <w:rsid w:val="00D20736"/>
    <w:rsid w:val="00D22689"/>
    <w:rsid w:val="00D2278A"/>
    <w:rsid w:val="00D231C0"/>
    <w:rsid w:val="00D24B7D"/>
    <w:rsid w:val="00D3397D"/>
    <w:rsid w:val="00D35330"/>
    <w:rsid w:val="00D3764B"/>
    <w:rsid w:val="00D42446"/>
    <w:rsid w:val="00D44D98"/>
    <w:rsid w:val="00D46101"/>
    <w:rsid w:val="00D50274"/>
    <w:rsid w:val="00D51938"/>
    <w:rsid w:val="00D56243"/>
    <w:rsid w:val="00D57106"/>
    <w:rsid w:val="00D60AFC"/>
    <w:rsid w:val="00D60B05"/>
    <w:rsid w:val="00D61026"/>
    <w:rsid w:val="00D6343B"/>
    <w:rsid w:val="00D63D70"/>
    <w:rsid w:val="00D63FA8"/>
    <w:rsid w:val="00D6702E"/>
    <w:rsid w:val="00D675B4"/>
    <w:rsid w:val="00D728CA"/>
    <w:rsid w:val="00D736F9"/>
    <w:rsid w:val="00D73ED5"/>
    <w:rsid w:val="00D75F38"/>
    <w:rsid w:val="00D77DA5"/>
    <w:rsid w:val="00D87225"/>
    <w:rsid w:val="00D9039C"/>
    <w:rsid w:val="00D91D59"/>
    <w:rsid w:val="00D91FFF"/>
    <w:rsid w:val="00D942EF"/>
    <w:rsid w:val="00D9610D"/>
    <w:rsid w:val="00DA18F4"/>
    <w:rsid w:val="00DA1C91"/>
    <w:rsid w:val="00DB57EA"/>
    <w:rsid w:val="00DC3000"/>
    <w:rsid w:val="00DC505F"/>
    <w:rsid w:val="00DC6181"/>
    <w:rsid w:val="00DD0B2B"/>
    <w:rsid w:val="00DD3E6B"/>
    <w:rsid w:val="00DD4BF2"/>
    <w:rsid w:val="00DD780C"/>
    <w:rsid w:val="00DE2BB1"/>
    <w:rsid w:val="00DE4CA3"/>
    <w:rsid w:val="00DE531B"/>
    <w:rsid w:val="00DE572B"/>
    <w:rsid w:val="00DE67E3"/>
    <w:rsid w:val="00DF0C3A"/>
    <w:rsid w:val="00DF0E80"/>
    <w:rsid w:val="00DF3712"/>
    <w:rsid w:val="00DF7DAE"/>
    <w:rsid w:val="00E02D37"/>
    <w:rsid w:val="00E12C23"/>
    <w:rsid w:val="00E13814"/>
    <w:rsid w:val="00E14AFA"/>
    <w:rsid w:val="00E15982"/>
    <w:rsid w:val="00E16B43"/>
    <w:rsid w:val="00E21006"/>
    <w:rsid w:val="00E27295"/>
    <w:rsid w:val="00E3152A"/>
    <w:rsid w:val="00E320FE"/>
    <w:rsid w:val="00E32F8C"/>
    <w:rsid w:val="00E36D89"/>
    <w:rsid w:val="00E376FA"/>
    <w:rsid w:val="00E42B02"/>
    <w:rsid w:val="00E435F6"/>
    <w:rsid w:val="00E45D85"/>
    <w:rsid w:val="00E47E6C"/>
    <w:rsid w:val="00E54CE8"/>
    <w:rsid w:val="00E6274D"/>
    <w:rsid w:val="00E65329"/>
    <w:rsid w:val="00E65F4B"/>
    <w:rsid w:val="00E67DDF"/>
    <w:rsid w:val="00E70A0F"/>
    <w:rsid w:val="00E722E6"/>
    <w:rsid w:val="00E72959"/>
    <w:rsid w:val="00E73E8E"/>
    <w:rsid w:val="00E77AC9"/>
    <w:rsid w:val="00E77F41"/>
    <w:rsid w:val="00E808C5"/>
    <w:rsid w:val="00E81021"/>
    <w:rsid w:val="00E9035B"/>
    <w:rsid w:val="00E968B9"/>
    <w:rsid w:val="00E9736E"/>
    <w:rsid w:val="00E97E56"/>
    <w:rsid w:val="00EA5234"/>
    <w:rsid w:val="00EA5304"/>
    <w:rsid w:val="00EC61A7"/>
    <w:rsid w:val="00ED6489"/>
    <w:rsid w:val="00EE057E"/>
    <w:rsid w:val="00EE5490"/>
    <w:rsid w:val="00EF1278"/>
    <w:rsid w:val="00EF1B8F"/>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6157E"/>
    <w:rsid w:val="00F6682B"/>
    <w:rsid w:val="00F76D5B"/>
    <w:rsid w:val="00F84FA9"/>
    <w:rsid w:val="00F87852"/>
    <w:rsid w:val="00F879B3"/>
    <w:rsid w:val="00F87C10"/>
    <w:rsid w:val="00F9568E"/>
    <w:rsid w:val="00F97DAB"/>
    <w:rsid w:val="00FA1853"/>
    <w:rsid w:val="00FA2A90"/>
    <w:rsid w:val="00FB3BE1"/>
    <w:rsid w:val="00FB4CC4"/>
    <w:rsid w:val="00FB7873"/>
    <w:rsid w:val="00FC02A9"/>
    <w:rsid w:val="00FC12A6"/>
    <w:rsid w:val="00FC2F5F"/>
    <w:rsid w:val="00FC3FA8"/>
    <w:rsid w:val="00FC6E4A"/>
    <w:rsid w:val="00FC7EE9"/>
    <w:rsid w:val="00FD0388"/>
    <w:rsid w:val="00FD0F8D"/>
    <w:rsid w:val="00FD189C"/>
    <w:rsid w:val="00FD5563"/>
    <w:rsid w:val="00FD7165"/>
    <w:rsid w:val="00FD7C63"/>
    <w:rsid w:val="00FE06B7"/>
    <w:rsid w:val="00FE27B4"/>
    <w:rsid w:val="00FE2A0B"/>
    <w:rsid w:val="00FE40F3"/>
    <w:rsid w:val="00FE41AA"/>
    <w:rsid w:val="00FF1AB2"/>
    <w:rsid w:val="00FF29C5"/>
    <w:rsid w:val="00FF34F6"/>
    <w:rsid w:val="00FF4698"/>
    <w:rsid w:val="00FF5003"/>
    <w:rsid w:val="00FF5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F3D968"/>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D6489"/>
    <w:rPr>
      <w:sz w:val="20"/>
      <w:szCs w:val="20"/>
    </w:rPr>
  </w:style>
  <w:style w:type="character" w:styleId="a5">
    <w:name w:val="footnote reference"/>
    <w:uiPriority w:val="99"/>
    <w:semiHidden/>
    <w:rsid w:val="00ED6489"/>
    <w:rPr>
      <w:vertAlign w:val="superscript"/>
    </w:rPr>
  </w:style>
  <w:style w:type="paragraph" w:styleId="a6">
    <w:name w:val="header"/>
    <w:basedOn w:val="a"/>
    <w:link w:val="a7"/>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rsid w:val="00A8154F"/>
    <w:pPr>
      <w:spacing w:after="120" w:line="276" w:lineRule="auto"/>
    </w:pPr>
    <w:rPr>
      <w:rFonts w:ascii="Calibri" w:hAnsi="Calibri"/>
      <w:sz w:val="22"/>
      <w:szCs w:val="22"/>
    </w:rPr>
  </w:style>
  <w:style w:type="character" w:customStyle="1" w:styleId="af0">
    <w:name w:val="Основной текст Знак"/>
    <w:link w:val="af"/>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rsid w:val="004C71A2"/>
    <w:rPr>
      <w:rFonts w:ascii="Tahoma" w:hAnsi="Tahoma" w:cs="Tahoma"/>
      <w:sz w:val="16"/>
      <w:szCs w:val="16"/>
    </w:rPr>
  </w:style>
  <w:style w:type="character" w:customStyle="1" w:styleId="af4">
    <w:name w:val="Текст выноски Знак"/>
    <w:basedOn w:val="a0"/>
    <w:link w:val="af3"/>
    <w:rsid w:val="004C71A2"/>
    <w:rPr>
      <w:rFonts w:ascii="Tahoma" w:hAnsi="Tahoma" w:cs="Tahoma"/>
      <w:sz w:val="16"/>
      <w:szCs w:val="16"/>
    </w:rPr>
  </w:style>
  <w:style w:type="table" w:customStyle="1" w:styleId="11">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b">
    <w:name w:val="Strong"/>
    <w:basedOn w:val="a0"/>
    <w:uiPriority w:val="22"/>
    <w:qFormat/>
    <w:rsid w:val="00716F3C"/>
    <w:rPr>
      <w:b/>
      <w:bC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8269D"/>
  </w:style>
  <w:style w:type="paragraph" w:customStyle="1" w:styleId="dt-p">
    <w:name w:val="dt-p"/>
    <w:basedOn w:val="a"/>
    <w:rsid w:val="00A8269D"/>
    <w:pPr>
      <w:spacing w:before="100" w:beforeAutospacing="1" w:after="100" w:afterAutospacing="1"/>
    </w:pPr>
  </w:style>
  <w:style w:type="character" w:customStyle="1" w:styleId="dt-m">
    <w:name w:val="dt-m"/>
    <w:basedOn w:val="a0"/>
    <w:rsid w:val="00A8269D"/>
  </w:style>
  <w:style w:type="paragraph" w:customStyle="1" w:styleId="212">
    <w:name w:val="Основной текст 21"/>
    <w:basedOn w:val="a"/>
    <w:rsid w:val="00C9205B"/>
    <w:pPr>
      <w:suppressAutoHyphens/>
      <w:spacing w:after="120" w:line="480" w:lineRule="auto"/>
    </w:pPr>
    <w:rPr>
      <w:lang w:eastAsia="ar-SA"/>
    </w:rPr>
  </w:style>
  <w:style w:type="paragraph" w:customStyle="1" w:styleId="Standard">
    <w:name w:val="Standard"/>
    <w:rsid w:val="00C9205B"/>
    <w:pPr>
      <w:suppressAutoHyphens/>
      <w:autoSpaceDN w:val="0"/>
      <w:spacing w:after="200" w:line="276" w:lineRule="auto"/>
      <w:textAlignment w:val="baseline"/>
    </w:pPr>
    <w:rPr>
      <w:rFonts w:ascii="F" w:eastAsia="F1" w:hAnsi="F" w:cs="F1"/>
      <w:sz w:val="22"/>
      <w:szCs w:val="22"/>
      <w:lang w:val="en-US" w:eastAsia="en-US"/>
    </w:rPr>
  </w:style>
  <w:style w:type="table" w:customStyle="1" w:styleId="TableNormal">
    <w:name w:val="Table Normal"/>
    <w:uiPriority w:val="2"/>
    <w:semiHidden/>
    <w:unhideWhenUsed/>
    <w:qFormat/>
    <w:rsid w:val="004B583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WW8Num2z0">
    <w:name w:val="WW8Num2z0"/>
    <w:rsid w:val="00D42446"/>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z0">
    <w:name w:val="WW8Num3z0"/>
    <w:rsid w:val="00D42446"/>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z0">
    <w:name w:val="WW8Num4z0"/>
    <w:rsid w:val="00D42446"/>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z0">
    <w:name w:val="WW8Num5z0"/>
    <w:rsid w:val="00D42446"/>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6z0">
    <w:name w:val="WW8Num6z0"/>
    <w:rsid w:val="00D42446"/>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8z0">
    <w:name w:val="WW8Num8z0"/>
    <w:rsid w:val="00D42446"/>
    <w:rPr>
      <w:b/>
    </w:rPr>
  </w:style>
  <w:style w:type="character" w:customStyle="1" w:styleId="WW8Num10z0">
    <w:name w:val="WW8Num10z0"/>
    <w:rsid w:val="00D42446"/>
    <w:rPr>
      <w:rFonts w:ascii="Times New Roman" w:hAnsi="Times New Roman" w:cs="Times New Roman"/>
    </w:rPr>
  </w:style>
  <w:style w:type="character" w:customStyle="1" w:styleId="27">
    <w:name w:val="Основной шрифт абзаца2"/>
    <w:rsid w:val="00D42446"/>
  </w:style>
  <w:style w:type="character" w:customStyle="1" w:styleId="Absatz-Standardschriftart">
    <w:name w:val="Absatz-Standardschriftart"/>
    <w:rsid w:val="00D42446"/>
  </w:style>
  <w:style w:type="character" w:customStyle="1" w:styleId="WW8Num1z0">
    <w:name w:val="WW8Num1z0"/>
    <w:rsid w:val="00D42446"/>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z0">
    <w:name w:val="WW8Num7z0"/>
    <w:rsid w:val="00D42446"/>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0">
    <w:name w:val="WW8Num9z0"/>
    <w:rsid w:val="00D42446"/>
    <w:rPr>
      <w:rFonts w:ascii="Times New Roman" w:hAnsi="Times New Roman" w:cs="Times New Roman"/>
    </w:rPr>
  </w:style>
  <w:style w:type="character" w:customStyle="1" w:styleId="WW8Num9z1">
    <w:name w:val="WW8Num9z1"/>
    <w:rsid w:val="00D42446"/>
    <w:rPr>
      <w:rFonts w:ascii="Courier New" w:hAnsi="Courier New" w:cs="Courier New"/>
    </w:rPr>
  </w:style>
  <w:style w:type="character" w:customStyle="1" w:styleId="WW8Num9z2">
    <w:name w:val="WW8Num9z2"/>
    <w:rsid w:val="00D42446"/>
    <w:rPr>
      <w:rFonts w:ascii="Wingdings" w:hAnsi="Wingdings"/>
    </w:rPr>
  </w:style>
  <w:style w:type="character" w:customStyle="1" w:styleId="WW8Num9z3">
    <w:name w:val="WW8Num9z3"/>
    <w:rsid w:val="00D42446"/>
    <w:rPr>
      <w:rFonts w:ascii="Symbol" w:hAnsi="Symbol"/>
    </w:rPr>
  </w:style>
  <w:style w:type="character" w:customStyle="1" w:styleId="WW8Num11z0">
    <w:name w:val="WW8Num11z0"/>
    <w:rsid w:val="00D42446"/>
    <w:rPr>
      <w:rFonts w:ascii="Times New Roman" w:hAnsi="Times New Roman" w:cs="Times New Roman"/>
    </w:rPr>
  </w:style>
  <w:style w:type="character" w:customStyle="1" w:styleId="WW8Num11z1">
    <w:name w:val="WW8Num11z1"/>
    <w:rsid w:val="00D42446"/>
    <w:rPr>
      <w:rFonts w:ascii="Courier New" w:hAnsi="Courier New" w:cs="Courier New"/>
    </w:rPr>
  </w:style>
  <w:style w:type="character" w:customStyle="1" w:styleId="WW8Num11z2">
    <w:name w:val="WW8Num11z2"/>
    <w:rsid w:val="00D42446"/>
    <w:rPr>
      <w:rFonts w:ascii="Wingdings" w:hAnsi="Wingdings"/>
    </w:rPr>
  </w:style>
  <w:style w:type="character" w:customStyle="1" w:styleId="WW8Num11z3">
    <w:name w:val="WW8Num11z3"/>
    <w:rsid w:val="00D42446"/>
    <w:rPr>
      <w:rFonts w:ascii="Symbol" w:hAnsi="Symbol"/>
    </w:rPr>
  </w:style>
  <w:style w:type="character" w:customStyle="1" w:styleId="WW8Num12z0">
    <w:name w:val="WW8Num12z0"/>
    <w:rsid w:val="00D42446"/>
    <w:rPr>
      <w:b/>
    </w:rPr>
  </w:style>
  <w:style w:type="character" w:customStyle="1" w:styleId="WW8Num14z0">
    <w:name w:val="WW8Num14z0"/>
    <w:rsid w:val="00D42446"/>
    <w:rPr>
      <w:rFonts w:ascii="Times New Roman" w:hAnsi="Times New Roman" w:cs="Times New Roman"/>
    </w:rPr>
  </w:style>
  <w:style w:type="character" w:customStyle="1" w:styleId="WW8Num14z1">
    <w:name w:val="WW8Num14z1"/>
    <w:rsid w:val="00D42446"/>
    <w:rPr>
      <w:rFonts w:ascii="Courier New" w:hAnsi="Courier New" w:cs="Courier New"/>
    </w:rPr>
  </w:style>
  <w:style w:type="character" w:customStyle="1" w:styleId="WW8Num14z2">
    <w:name w:val="WW8Num14z2"/>
    <w:rsid w:val="00D42446"/>
    <w:rPr>
      <w:rFonts w:ascii="Wingdings" w:hAnsi="Wingdings"/>
    </w:rPr>
  </w:style>
  <w:style w:type="character" w:customStyle="1" w:styleId="WW8Num14z3">
    <w:name w:val="WW8Num14z3"/>
    <w:rsid w:val="00D42446"/>
    <w:rPr>
      <w:rFonts w:ascii="Symbol" w:hAnsi="Symbol"/>
    </w:rPr>
  </w:style>
  <w:style w:type="character" w:customStyle="1" w:styleId="WW8Num15z0">
    <w:name w:val="WW8Num15z0"/>
    <w:rsid w:val="00D42446"/>
    <w:rPr>
      <w:rFonts w:ascii="Times New Roman" w:hAnsi="Times New Roman" w:cs="Times New Roman"/>
    </w:rPr>
  </w:style>
  <w:style w:type="character" w:customStyle="1" w:styleId="WW8Num15z1">
    <w:name w:val="WW8Num15z1"/>
    <w:rsid w:val="00D42446"/>
    <w:rPr>
      <w:rFonts w:ascii="Courier New" w:hAnsi="Courier New" w:cs="Courier New"/>
    </w:rPr>
  </w:style>
  <w:style w:type="character" w:customStyle="1" w:styleId="WW8Num15z2">
    <w:name w:val="WW8Num15z2"/>
    <w:rsid w:val="00D42446"/>
    <w:rPr>
      <w:rFonts w:ascii="Wingdings" w:hAnsi="Wingdings"/>
    </w:rPr>
  </w:style>
  <w:style w:type="character" w:customStyle="1" w:styleId="WW8Num15z3">
    <w:name w:val="WW8Num15z3"/>
    <w:rsid w:val="00D42446"/>
    <w:rPr>
      <w:rFonts w:ascii="Symbol" w:hAnsi="Symbol"/>
    </w:rPr>
  </w:style>
  <w:style w:type="character" w:customStyle="1" w:styleId="13">
    <w:name w:val="Основной шрифт абзаца1"/>
    <w:rsid w:val="00D42446"/>
  </w:style>
  <w:style w:type="character" w:styleId="afc">
    <w:name w:val="page number"/>
    <w:basedOn w:val="13"/>
    <w:rsid w:val="00D42446"/>
  </w:style>
  <w:style w:type="character" w:customStyle="1" w:styleId="14">
    <w:name w:val="Основной текст Знак1"/>
    <w:rsid w:val="00D42446"/>
    <w:rPr>
      <w:rFonts w:ascii="Times New Roman" w:hAnsi="Times New Roman" w:cs="Times New Roman"/>
      <w:sz w:val="20"/>
      <w:szCs w:val="20"/>
      <w:u w:val="none"/>
    </w:rPr>
  </w:style>
  <w:style w:type="character" w:customStyle="1" w:styleId="5">
    <w:name w:val="Заголовок №5_"/>
    <w:rsid w:val="00D42446"/>
    <w:rPr>
      <w:shd w:val="clear" w:color="auto" w:fill="FFFFFF"/>
    </w:rPr>
  </w:style>
  <w:style w:type="character" w:customStyle="1" w:styleId="50">
    <w:name w:val="Основной текст (5)_"/>
    <w:rsid w:val="00D42446"/>
    <w:rPr>
      <w:rFonts w:ascii="Calibri" w:hAnsi="Calibri" w:cs="Calibri"/>
      <w:sz w:val="23"/>
      <w:szCs w:val="23"/>
      <w:shd w:val="clear" w:color="auto" w:fill="FFFFFF"/>
    </w:rPr>
  </w:style>
  <w:style w:type="character" w:customStyle="1" w:styleId="6">
    <w:name w:val="Основной текст (6)_"/>
    <w:rsid w:val="00D42446"/>
    <w:rPr>
      <w:b/>
      <w:bCs/>
      <w:shd w:val="clear" w:color="auto" w:fill="FFFFFF"/>
    </w:rPr>
  </w:style>
  <w:style w:type="paragraph" w:customStyle="1" w:styleId="15">
    <w:name w:val="Заголовок1"/>
    <w:basedOn w:val="a"/>
    <w:next w:val="af"/>
    <w:rsid w:val="00D42446"/>
    <w:pPr>
      <w:keepNext/>
      <w:suppressAutoHyphens/>
      <w:spacing w:before="240" w:after="120"/>
    </w:pPr>
    <w:rPr>
      <w:rFonts w:ascii="Arial" w:eastAsia="Microsoft YaHei" w:hAnsi="Arial" w:cs="Mangal"/>
      <w:sz w:val="28"/>
      <w:szCs w:val="28"/>
      <w:lang w:eastAsia="ar-SA"/>
    </w:rPr>
  </w:style>
  <w:style w:type="paragraph" w:styleId="afd">
    <w:name w:val="List"/>
    <w:basedOn w:val="af"/>
    <w:rsid w:val="00D42446"/>
    <w:pPr>
      <w:suppressAutoHyphens/>
      <w:spacing w:line="240" w:lineRule="auto"/>
    </w:pPr>
    <w:rPr>
      <w:rFonts w:ascii="Times New Roman" w:hAnsi="Times New Roman" w:cs="Mangal"/>
      <w:sz w:val="24"/>
      <w:szCs w:val="24"/>
      <w:lang w:eastAsia="ar-SA"/>
    </w:rPr>
  </w:style>
  <w:style w:type="paragraph" w:customStyle="1" w:styleId="29">
    <w:name w:val="Название2"/>
    <w:basedOn w:val="a"/>
    <w:rsid w:val="00D42446"/>
    <w:pPr>
      <w:suppressLineNumbers/>
      <w:suppressAutoHyphens/>
      <w:spacing w:before="120" w:after="120"/>
    </w:pPr>
    <w:rPr>
      <w:rFonts w:cs="Mangal"/>
      <w:i/>
      <w:iCs/>
      <w:lang w:eastAsia="ar-SA"/>
    </w:rPr>
  </w:style>
  <w:style w:type="paragraph" w:customStyle="1" w:styleId="2a">
    <w:name w:val="Указатель2"/>
    <w:basedOn w:val="a"/>
    <w:rsid w:val="00D42446"/>
    <w:pPr>
      <w:suppressLineNumbers/>
      <w:suppressAutoHyphens/>
    </w:pPr>
    <w:rPr>
      <w:rFonts w:cs="Mangal"/>
      <w:lang w:eastAsia="ar-SA"/>
    </w:rPr>
  </w:style>
  <w:style w:type="paragraph" w:customStyle="1" w:styleId="16">
    <w:name w:val="Название1"/>
    <w:basedOn w:val="a"/>
    <w:rsid w:val="00D42446"/>
    <w:pPr>
      <w:suppressLineNumbers/>
      <w:suppressAutoHyphens/>
      <w:spacing w:before="120" w:after="120"/>
    </w:pPr>
    <w:rPr>
      <w:rFonts w:cs="Mangal"/>
      <w:i/>
      <w:iCs/>
      <w:lang w:eastAsia="ar-SA"/>
    </w:rPr>
  </w:style>
  <w:style w:type="paragraph" w:customStyle="1" w:styleId="17">
    <w:name w:val="Указатель1"/>
    <w:basedOn w:val="a"/>
    <w:rsid w:val="00D42446"/>
    <w:pPr>
      <w:suppressLineNumbers/>
      <w:suppressAutoHyphens/>
    </w:pPr>
    <w:rPr>
      <w:rFonts w:cs="Mangal"/>
      <w:lang w:eastAsia="ar-SA"/>
    </w:rPr>
  </w:style>
  <w:style w:type="paragraph" w:customStyle="1" w:styleId="213">
    <w:name w:val="Основной текст с отступом 21"/>
    <w:basedOn w:val="a"/>
    <w:rsid w:val="00D42446"/>
    <w:pPr>
      <w:suppressAutoHyphens/>
      <w:spacing w:after="120" w:line="480" w:lineRule="auto"/>
      <w:ind w:left="283"/>
    </w:pPr>
    <w:rPr>
      <w:lang w:eastAsia="ar-SA"/>
    </w:rPr>
  </w:style>
  <w:style w:type="paragraph" w:customStyle="1" w:styleId="51">
    <w:name w:val="Заголовок №5"/>
    <w:basedOn w:val="a"/>
    <w:rsid w:val="00D42446"/>
    <w:pPr>
      <w:widowControl w:val="0"/>
      <w:shd w:val="clear" w:color="auto" w:fill="FFFFFF"/>
      <w:suppressAutoHyphens/>
      <w:spacing w:before="180" w:after="180" w:line="240" w:lineRule="atLeast"/>
      <w:ind w:hanging="900"/>
    </w:pPr>
    <w:rPr>
      <w:sz w:val="20"/>
      <w:szCs w:val="20"/>
      <w:lang w:eastAsia="ar-SA"/>
    </w:rPr>
  </w:style>
  <w:style w:type="paragraph" w:customStyle="1" w:styleId="52">
    <w:name w:val="Основной текст (5)"/>
    <w:basedOn w:val="a"/>
    <w:rsid w:val="00D42446"/>
    <w:pPr>
      <w:widowControl w:val="0"/>
      <w:shd w:val="clear" w:color="auto" w:fill="FFFFFF"/>
      <w:suppressAutoHyphens/>
      <w:spacing w:line="288" w:lineRule="exact"/>
      <w:ind w:hanging="560"/>
      <w:jc w:val="both"/>
    </w:pPr>
    <w:rPr>
      <w:rFonts w:ascii="Calibri" w:hAnsi="Calibri" w:cs="Calibri"/>
      <w:sz w:val="23"/>
      <w:szCs w:val="23"/>
      <w:lang w:eastAsia="ar-SA"/>
    </w:rPr>
  </w:style>
  <w:style w:type="paragraph" w:customStyle="1" w:styleId="60">
    <w:name w:val="Основной текст (6)"/>
    <w:basedOn w:val="a"/>
    <w:rsid w:val="00D42446"/>
    <w:pPr>
      <w:widowControl w:val="0"/>
      <w:shd w:val="clear" w:color="auto" w:fill="FFFFFF"/>
      <w:suppressAutoHyphens/>
      <w:spacing w:before="180" w:line="274" w:lineRule="exact"/>
    </w:pPr>
    <w:rPr>
      <w:b/>
      <w:bCs/>
      <w:sz w:val="20"/>
      <w:szCs w:val="20"/>
      <w:lang w:eastAsia="ar-SA"/>
    </w:rPr>
  </w:style>
  <w:style w:type="paragraph" w:customStyle="1" w:styleId="afe">
    <w:name w:val="Содержимое таблицы"/>
    <w:basedOn w:val="a"/>
    <w:rsid w:val="00D42446"/>
    <w:pPr>
      <w:suppressLineNumbers/>
      <w:suppressAutoHyphens/>
    </w:pPr>
    <w:rPr>
      <w:lang w:eastAsia="ar-SA"/>
    </w:rPr>
  </w:style>
  <w:style w:type="paragraph" w:customStyle="1" w:styleId="aff">
    <w:name w:val="Заголовок таблицы"/>
    <w:basedOn w:val="afe"/>
    <w:rsid w:val="00D42446"/>
    <w:pPr>
      <w:jc w:val="center"/>
    </w:pPr>
    <w:rPr>
      <w:b/>
      <w:bCs/>
    </w:rPr>
  </w:style>
  <w:style w:type="paragraph" w:customStyle="1" w:styleId="aff0">
    <w:name w:val="Содержимое врезки"/>
    <w:basedOn w:val="af"/>
    <w:rsid w:val="00D42446"/>
    <w:pPr>
      <w:suppressAutoHyphens/>
      <w:spacing w:line="240" w:lineRule="auto"/>
    </w:pPr>
    <w:rPr>
      <w:rFonts w:ascii="Times New Roman" w:hAnsi="Times New Roman"/>
      <w:sz w:val="24"/>
      <w:szCs w:val="24"/>
      <w:lang w:eastAsia="ar-SA"/>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2C4F8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681591122">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86582778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43396435">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788693547">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oter" Target="footer2.xml"/><Relationship Id="rId18" Type="http://schemas.openxmlformats.org/officeDocument/2006/relationships/hyperlink" Target="http://www.it-n.ru/communities.aspx?ca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1september.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osspor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minstm.gov.ru/" TargetMode="External"/><Relationship Id="rId20" Type="http://schemas.openxmlformats.org/officeDocument/2006/relationships/hyperlink" Target="http://zdd.1septemb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infosport.ru/press/szr/1999N5/index.htm"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tpfk.infosport.ru/" TargetMode="External"/><Relationship Id="rId10" Type="http://schemas.openxmlformats.org/officeDocument/2006/relationships/header" Target="header1.xml"/><Relationship Id="rId19" Type="http://schemas.openxmlformats.org/officeDocument/2006/relationships/hyperlink" Target="http://www.trainer.h1.ru/"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eader" Target="header3.xml"/><Relationship Id="rId22" Type="http://schemas.openxmlformats.org/officeDocument/2006/relationships/hyperlink" Target="http://www.infosport.ru/press/fkv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337B7-D14A-444D-B1E7-4A4CC705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4043</Words>
  <Characters>23048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27037</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5</cp:revision>
  <cp:lastPrinted>2020-09-16T05:40:00Z</cp:lastPrinted>
  <dcterms:created xsi:type="dcterms:W3CDTF">2025-10-14T17:27:00Z</dcterms:created>
  <dcterms:modified xsi:type="dcterms:W3CDTF">2025-12-07T12:35:00Z</dcterms:modified>
</cp:coreProperties>
</file>